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34B66" w14:textId="77777777" w:rsidR="00DA4E59" w:rsidRDefault="00DA4E59" w:rsidP="006D72AE">
      <w:pPr>
        <w:pStyle w:val="Nagwek1"/>
        <w:ind w:right="4110"/>
        <w:jc w:val="left"/>
        <w:rPr>
          <w:sz w:val="16"/>
          <w:szCs w:val="16"/>
        </w:rPr>
      </w:pPr>
    </w:p>
    <w:p w14:paraId="3F1042F3" w14:textId="77777777" w:rsidR="00DA4E59" w:rsidRPr="00E322B3" w:rsidRDefault="00DA4E59" w:rsidP="00BC2754">
      <w:pPr>
        <w:pStyle w:val="Nagwek1"/>
        <w:ind w:right="4110"/>
        <w:jc w:val="left"/>
        <w:rPr>
          <w:sz w:val="18"/>
          <w:szCs w:val="18"/>
        </w:rPr>
      </w:pPr>
    </w:p>
    <w:p w14:paraId="6DE53546" w14:textId="77777777" w:rsidR="00DA4E59" w:rsidRPr="00E322B3" w:rsidRDefault="00DA4E59" w:rsidP="00DA4E59">
      <w:pPr>
        <w:pStyle w:val="Nagwek1"/>
        <w:ind w:right="4110"/>
        <w:jc w:val="right"/>
        <w:rPr>
          <w:sz w:val="28"/>
          <w:szCs w:val="18"/>
          <w:u w:val="single"/>
        </w:rPr>
      </w:pPr>
      <w:r w:rsidRPr="00E322B3">
        <w:rPr>
          <w:sz w:val="28"/>
          <w:szCs w:val="18"/>
          <w:u w:val="single"/>
        </w:rPr>
        <w:t>OFERTA</w:t>
      </w:r>
    </w:p>
    <w:p w14:paraId="0D39A5D6" w14:textId="77777777" w:rsidR="00DA4E59" w:rsidRPr="00E322B3" w:rsidRDefault="00DA4E59" w:rsidP="00DA4E59">
      <w:pPr>
        <w:widowControl w:val="0"/>
        <w:autoSpaceDE w:val="0"/>
        <w:autoSpaceDN w:val="0"/>
        <w:adjustRightInd w:val="0"/>
        <w:ind w:left="171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 xml:space="preserve"> </w:t>
      </w:r>
    </w:p>
    <w:p w14:paraId="779BA954" w14:textId="77777777" w:rsidR="00AE3C3C" w:rsidRDefault="00372450" w:rsidP="00892D7D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180214">
        <w:rPr>
          <w:rFonts w:ascii="Arial" w:hAnsi="Arial" w:cs="Arial"/>
          <w:sz w:val="20"/>
          <w:szCs w:val="20"/>
        </w:rPr>
        <w:t>Zgodnie ze specyfikacją warunków zamówienia w postępowaniu prowadzonym w trybie podstawowym, o którym mowa w art. 275 pkt 1 ustawy z 11 września 2019 r. – Prawo zamówień publicznych</w:t>
      </w:r>
      <w:r w:rsidR="00141435" w:rsidRPr="00180214">
        <w:rPr>
          <w:rFonts w:ascii="Arial" w:hAnsi="Arial" w:cs="Arial"/>
          <w:sz w:val="20"/>
          <w:szCs w:val="20"/>
        </w:rPr>
        <w:t xml:space="preserve">, </w:t>
      </w:r>
      <w:r w:rsidRPr="00180214">
        <w:rPr>
          <w:rFonts w:ascii="Arial" w:hAnsi="Arial" w:cs="Arial"/>
          <w:sz w:val="20"/>
          <w:szCs w:val="20"/>
        </w:rPr>
        <w:t>p</w:t>
      </w:r>
      <w:r w:rsidR="00141435" w:rsidRPr="00180214">
        <w:rPr>
          <w:rFonts w:ascii="Arial" w:hAnsi="Arial" w:cs="Arial"/>
          <w:sz w:val="20"/>
          <w:szCs w:val="20"/>
        </w:rPr>
        <w:t>n.</w:t>
      </w:r>
      <w:r w:rsidRPr="00180214">
        <w:rPr>
          <w:rFonts w:ascii="Arial" w:hAnsi="Arial" w:cs="Arial"/>
          <w:sz w:val="20"/>
          <w:szCs w:val="20"/>
        </w:rPr>
        <w:t>:</w:t>
      </w:r>
    </w:p>
    <w:p w14:paraId="4ABE4404" w14:textId="77777777" w:rsidR="00BD4066" w:rsidRPr="00180214" w:rsidRDefault="00BD4066" w:rsidP="00892D7D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2916D1CD" w14:textId="0B942EF7" w:rsidR="001D0DB5" w:rsidRDefault="00BD4066" w:rsidP="00141435">
      <w:pPr>
        <w:pStyle w:val="SIWZpogrub"/>
        <w:rPr>
          <w:bCs w:val="0"/>
          <w:color w:val="auto"/>
          <w:sz w:val="24"/>
          <w:szCs w:val="24"/>
          <w:lang w:eastAsia="ar-SA"/>
        </w:rPr>
      </w:pPr>
      <w:r w:rsidRPr="00BD4066">
        <w:rPr>
          <w:bCs w:val="0"/>
          <w:color w:val="auto"/>
          <w:sz w:val="24"/>
          <w:szCs w:val="24"/>
          <w:lang w:eastAsia="ar-SA"/>
        </w:rPr>
        <w:t xml:space="preserve">Zakup (przedłużenie) licencji na oprogramowanie antywirusowe na okres </w:t>
      </w:r>
      <w:r w:rsidR="00C81F72">
        <w:rPr>
          <w:bCs w:val="0"/>
          <w:color w:val="auto"/>
          <w:sz w:val="24"/>
          <w:szCs w:val="24"/>
          <w:lang w:eastAsia="ar-SA"/>
        </w:rPr>
        <w:br/>
      </w:r>
      <w:r w:rsidRPr="00BD4066">
        <w:rPr>
          <w:bCs w:val="0"/>
          <w:color w:val="auto"/>
          <w:sz w:val="24"/>
          <w:szCs w:val="24"/>
          <w:lang w:eastAsia="ar-SA"/>
        </w:rPr>
        <w:t>12 miesięcy</w:t>
      </w:r>
      <w:r>
        <w:rPr>
          <w:bCs w:val="0"/>
          <w:color w:val="auto"/>
          <w:sz w:val="24"/>
          <w:szCs w:val="24"/>
          <w:lang w:eastAsia="ar-SA"/>
        </w:rPr>
        <w:t>.</w:t>
      </w:r>
    </w:p>
    <w:p w14:paraId="18C91397" w14:textId="77777777" w:rsidR="00BD4066" w:rsidRDefault="00BD4066" w:rsidP="00141435">
      <w:pPr>
        <w:pStyle w:val="SIWZpogrub"/>
        <w:rPr>
          <w:rFonts w:eastAsia="Calibri"/>
          <w:bCs w:val="0"/>
          <w:color w:val="auto"/>
          <w:sz w:val="24"/>
          <w:szCs w:val="24"/>
          <w:lang w:eastAsia="en-US"/>
        </w:rPr>
      </w:pPr>
    </w:p>
    <w:p w14:paraId="6B7B678F" w14:textId="77777777" w:rsidR="00141435" w:rsidRPr="00E322B3" w:rsidRDefault="00141435" w:rsidP="00141435">
      <w:pPr>
        <w:pStyle w:val="SIWZpogrub"/>
      </w:pPr>
    </w:p>
    <w:p w14:paraId="7840BABA" w14:textId="77777777" w:rsidR="00141435" w:rsidRPr="00780135" w:rsidRDefault="00141435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156479294"/>
      <w:r w:rsidRPr="00780135">
        <w:rPr>
          <w:rFonts w:ascii="Arial" w:hAnsi="Arial" w:cs="Arial"/>
          <w:sz w:val="20"/>
          <w:szCs w:val="20"/>
        </w:rPr>
        <w:t>Dane Wykonawcy</w:t>
      </w:r>
      <w:r w:rsidR="00294FF7" w:rsidRPr="00780135">
        <w:rPr>
          <w:rFonts w:ascii="Arial" w:hAnsi="Arial" w:cs="Arial"/>
          <w:sz w:val="20"/>
          <w:szCs w:val="20"/>
        </w:rPr>
        <w:t xml:space="preserve"> / Wykonawców wspólnie ubiegających się o zamówienie</w:t>
      </w:r>
      <w:r w:rsidRPr="00780135">
        <w:rPr>
          <w:rFonts w:ascii="Arial" w:hAnsi="Arial" w:cs="Arial"/>
          <w:sz w:val="20"/>
          <w:szCs w:val="20"/>
        </w:rPr>
        <w:t>:</w:t>
      </w:r>
    </w:p>
    <w:p w14:paraId="6648736B" w14:textId="77777777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480C7D6" w14:textId="32E501DC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780135">
        <w:rPr>
          <w:rFonts w:ascii="Arial" w:hAnsi="Arial" w:cs="Arial"/>
          <w:b/>
          <w:bCs/>
          <w:sz w:val="20"/>
          <w:szCs w:val="20"/>
        </w:rPr>
        <w:t>Wykonawc</w:t>
      </w:r>
      <w:r w:rsidR="006D537F">
        <w:rPr>
          <w:rFonts w:ascii="Arial" w:hAnsi="Arial" w:cs="Arial"/>
          <w:b/>
          <w:bCs/>
          <w:sz w:val="20"/>
          <w:szCs w:val="20"/>
        </w:rPr>
        <w:t>a</w:t>
      </w:r>
      <w:r w:rsidR="006D537F">
        <w:rPr>
          <w:rFonts w:ascii="Arial" w:hAnsi="Arial" w:cs="Arial"/>
          <w:sz w:val="20"/>
          <w:szCs w:val="20"/>
        </w:rPr>
        <w:t xml:space="preserve"> (nazwa)</w:t>
      </w:r>
      <w:r w:rsidRPr="00780135">
        <w:rPr>
          <w:rFonts w:ascii="Arial" w:hAnsi="Arial" w:cs="Arial"/>
          <w:b/>
          <w:bCs/>
          <w:sz w:val="20"/>
          <w:szCs w:val="20"/>
        </w:rPr>
        <w:t>:</w:t>
      </w:r>
      <w:r w:rsidR="00780135" w:rsidRPr="00780135">
        <w:rPr>
          <w:rFonts w:ascii="Arial" w:hAnsi="Arial" w:cs="Arial"/>
          <w:b/>
          <w:bCs/>
          <w:sz w:val="20"/>
          <w:szCs w:val="20"/>
        </w:rPr>
        <w:t xml:space="preserve"> </w:t>
      </w:r>
      <w:r w:rsidRPr="00780135">
        <w:rPr>
          <w:rFonts w:ascii="Arial" w:hAnsi="Arial" w:cs="Arial"/>
          <w:b/>
          <w:bCs/>
          <w:sz w:val="20"/>
          <w:szCs w:val="20"/>
        </w:rPr>
        <w:t>……………………………………</w:t>
      </w:r>
      <w:proofErr w:type="gramStart"/>
      <w:r w:rsidRPr="00780135"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b/>
          <w:bCs/>
          <w:sz w:val="20"/>
          <w:szCs w:val="20"/>
        </w:rPr>
        <w:t>……………………………………</w:t>
      </w:r>
      <w:proofErr w:type="gramStart"/>
      <w:r w:rsidRPr="00780135"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b/>
          <w:bCs/>
          <w:sz w:val="20"/>
          <w:szCs w:val="20"/>
        </w:rPr>
        <w:t>.</w:t>
      </w:r>
    </w:p>
    <w:p w14:paraId="5B7F08CC" w14:textId="77777777" w:rsidR="00780135" w:rsidRPr="00780135" w:rsidRDefault="00141435" w:rsidP="007801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Adres Wykonawcy:</w:t>
      </w:r>
      <w:r w:rsidR="00780135" w:rsidRPr="00780135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</w:t>
      </w:r>
      <w:proofErr w:type="gramStart"/>
      <w:r w:rsidRPr="00780135">
        <w:rPr>
          <w:rFonts w:ascii="Arial" w:hAnsi="Arial" w:cs="Arial"/>
          <w:sz w:val="20"/>
          <w:szCs w:val="20"/>
        </w:rPr>
        <w:t>……</w:t>
      </w:r>
      <w:r w:rsidR="00892D7D" w:rsidRPr="00780135">
        <w:rPr>
          <w:rFonts w:ascii="Arial" w:hAnsi="Arial" w:cs="Arial"/>
          <w:sz w:val="20"/>
          <w:szCs w:val="20"/>
        </w:rPr>
        <w:t>.</w:t>
      </w:r>
      <w:proofErr w:type="gramEnd"/>
      <w:r w:rsidRPr="00780135">
        <w:rPr>
          <w:rFonts w:ascii="Arial" w:hAnsi="Arial" w:cs="Arial"/>
          <w:sz w:val="20"/>
          <w:szCs w:val="20"/>
        </w:rPr>
        <w:t>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.</w:t>
      </w:r>
    </w:p>
    <w:p w14:paraId="338172D2" w14:textId="77777777" w:rsidR="00780135" w:rsidRPr="00780135" w:rsidRDefault="00780135" w:rsidP="007801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województwo: …………………………………………………………………………………………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.</w:t>
      </w:r>
    </w:p>
    <w:p w14:paraId="081EADAC" w14:textId="77777777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 xml:space="preserve">Nr </w:t>
      </w:r>
      <w:r w:rsidR="00A22A1D" w:rsidRPr="00780135">
        <w:rPr>
          <w:rFonts w:ascii="Arial" w:hAnsi="Arial" w:cs="Arial"/>
          <w:sz w:val="20"/>
          <w:szCs w:val="20"/>
        </w:rPr>
        <w:t>R</w:t>
      </w:r>
      <w:r w:rsidRPr="00780135">
        <w:rPr>
          <w:rFonts w:ascii="Arial" w:hAnsi="Arial" w:cs="Arial"/>
          <w:sz w:val="20"/>
          <w:szCs w:val="20"/>
        </w:rPr>
        <w:t>egon:</w:t>
      </w:r>
      <w:r w:rsidR="00780135" w:rsidRPr="00780135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…………………</w:t>
      </w:r>
    </w:p>
    <w:p w14:paraId="1BF9489F" w14:textId="77777777" w:rsidR="00A22A1D" w:rsidRPr="00780135" w:rsidRDefault="00A22A1D" w:rsidP="00A22A1D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Nr NIP: ...……………………………………………………………………………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…………………</w:t>
      </w:r>
    </w:p>
    <w:p w14:paraId="4563CAE3" w14:textId="77777777" w:rsidR="00892D7D" w:rsidRPr="00780135" w:rsidRDefault="00892D7D" w:rsidP="00892D7D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Nr KRS: ...……………………………………………………………………………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.</w:t>
      </w:r>
    </w:p>
    <w:p w14:paraId="206B391D" w14:textId="77777777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Telefon:</w:t>
      </w:r>
      <w:r w:rsidR="00780135" w:rsidRPr="00780135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</w:t>
      </w:r>
      <w:r w:rsidR="00892D7D" w:rsidRPr="00780135">
        <w:rPr>
          <w:rFonts w:ascii="Arial" w:hAnsi="Arial" w:cs="Arial"/>
          <w:sz w:val="20"/>
          <w:szCs w:val="20"/>
        </w:rPr>
        <w:t>.</w:t>
      </w:r>
      <w:r w:rsidRPr="00780135">
        <w:rPr>
          <w:rFonts w:ascii="Arial" w:hAnsi="Arial" w:cs="Arial"/>
          <w:sz w:val="20"/>
          <w:szCs w:val="20"/>
        </w:rPr>
        <w:t>…..</w:t>
      </w:r>
      <w:proofErr w:type="gramEnd"/>
    </w:p>
    <w:p w14:paraId="4C7ACE6C" w14:textId="1AFF0C74" w:rsidR="001D0DB5" w:rsidRPr="00780135" w:rsidRDefault="00141435" w:rsidP="00892D7D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Adres e-mail:</w:t>
      </w:r>
      <w:r w:rsidR="00E167EE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="00892D7D" w:rsidRPr="00780135">
        <w:rPr>
          <w:rFonts w:ascii="Arial" w:hAnsi="Arial" w:cs="Arial"/>
          <w:sz w:val="20"/>
          <w:szCs w:val="20"/>
        </w:rPr>
        <w:t>.</w:t>
      </w:r>
      <w:r w:rsidRPr="00780135">
        <w:rPr>
          <w:rFonts w:ascii="Arial" w:hAnsi="Arial" w:cs="Arial"/>
          <w:sz w:val="20"/>
          <w:szCs w:val="20"/>
        </w:rPr>
        <w:t>..</w:t>
      </w:r>
      <w:bookmarkEnd w:id="0"/>
    </w:p>
    <w:p w14:paraId="5EEB7F5B" w14:textId="77777777" w:rsidR="006D537F" w:rsidRPr="006D537F" w:rsidRDefault="006D537F" w:rsidP="006D537F">
      <w:pPr>
        <w:pStyle w:val="Akapitzlist"/>
        <w:widowControl w:val="0"/>
        <w:autoSpaceDE w:val="0"/>
        <w:autoSpaceDN w:val="0"/>
        <w:adjustRightInd w:val="0"/>
        <w:spacing w:after="120"/>
        <w:ind w:left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D537F">
        <w:rPr>
          <w:rFonts w:ascii="Arial" w:hAnsi="Arial" w:cs="Arial"/>
          <w:b/>
          <w:bCs/>
          <w:sz w:val="20"/>
          <w:szCs w:val="20"/>
        </w:rPr>
        <w:t>reprezentowany przez:</w:t>
      </w:r>
    </w:p>
    <w:p w14:paraId="0783E4DC" w14:textId="77777777" w:rsidR="006D537F" w:rsidRPr="006D537F" w:rsidRDefault="006D537F" w:rsidP="006D537F">
      <w:pPr>
        <w:pStyle w:val="Akapitzlist"/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 w:rsidRPr="006D537F">
        <w:rPr>
          <w:rFonts w:ascii="Arial" w:hAnsi="Arial" w:cs="Arial"/>
          <w:sz w:val="20"/>
          <w:szCs w:val="20"/>
        </w:rPr>
        <w:t>……………………………………………………………….</w:t>
      </w:r>
    </w:p>
    <w:p w14:paraId="69EF7A3A" w14:textId="77777777" w:rsidR="006D537F" w:rsidRPr="006D537F" w:rsidRDefault="006D537F" w:rsidP="006D537F">
      <w:pPr>
        <w:pStyle w:val="Akapitzlist"/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bCs/>
          <w:sz w:val="16"/>
          <w:szCs w:val="16"/>
        </w:rPr>
      </w:pPr>
      <w:r w:rsidRPr="006D537F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2E2E59A9" w14:textId="77777777" w:rsidR="00180214" w:rsidRPr="00BC2754" w:rsidRDefault="00180214" w:rsidP="00BC275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A1231EC" w14:textId="77777777" w:rsidR="009B25F4" w:rsidRPr="00780135" w:rsidRDefault="009B25F4" w:rsidP="00141435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3326CF4" w14:textId="77777777" w:rsidR="00DA4E59" w:rsidRPr="00780135" w:rsidRDefault="00DA4E59" w:rsidP="00904728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Oferuje</w:t>
      </w:r>
      <w:r w:rsidR="00180214" w:rsidRPr="00780135">
        <w:rPr>
          <w:rFonts w:ascii="Arial" w:hAnsi="Arial" w:cs="Arial"/>
          <w:sz w:val="20"/>
          <w:szCs w:val="20"/>
        </w:rPr>
        <w:t>my</w:t>
      </w:r>
      <w:r w:rsidRPr="00780135">
        <w:rPr>
          <w:rFonts w:ascii="Arial" w:hAnsi="Arial" w:cs="Arial"/>
          <w:sz w:val="20"/>
          <w:szCs w:val="20"/>
        </w:rPr>
        <w:t xml:space="preserve"> wykonanie przedmiotu zamówienia za cenę</w:t>
      </w:r>
      <w:r w:rsidR="001D0DB5" w:rsidRPr="00780135">
        <w:rPr>
          <w:rFonts w:ascii="Arial" w:hAnsi="Arial" w:cs="Arial"/>
          <w:sz w:val="20"/>
          <w:szCs w:val="20"/>
        </w:rPr>
        <w:t>:</w:t>
      </w:r>
    </w:p>
    <w:p w14:paraId="008AAE34" w14:textId="77777777" w:rsidR="004E35A6" w:rsidRPr="00780135" w:rsidRDefault="004E35A6" w:rsidP="00F36381">
      <w:pPr>
        <w:widowControl w:val="0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6349A108" w14:textId="77777777" w:rsidR="0091568B" w:rsidRPr="00780135" w:rsidRDefault="0091568B" w:rsidP="0091568B">
      <w:pPr>
        <w:widowControl w:val="0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Cena za wykonane całego przedmiotu zamówienia (podana cyfrowo):</w:t>
      </w:r>
    </w:p>
    <w:p w14:paraId="1AB3AD31" w14:textId="77777777" w:rsidR="00892D7D" w:rsidRPr="00BC2754" w:rsidRDefault="00892D7D" w:rsidP="00892D7D">
      <w:pPr>
        <w:widowControl w:val="0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0"/>
          <w:szCs w:val="20"/>
        </w:rPr>
      </w:pPr>
      <w:proofErr w:type="gramStart"/>
      <w:r w:rsidRPr="00BC2754">
        <w:rPr>
          <w:rFonts w:ascii="Arial" w:hAnsi="Arial" w:cs="Arial"/>
          <w:sz w:val="20"/>
          <w:szCs w:val="20"/>
        </w:rPr>
        <w:t>NETTO: .…</w:t>
      </w:r>
      <w:proofErr w:type="gramEnd"/>
      <w:r w:rsidRPr="00BC2754">
        <w:rPr>
          <w:rFonts w:ascii="Arial" w:hAnsi="Arial" w:cs="Arial"/>
          <w:sz w:val="20"/>
          <w:szCs w:val="20"/>
        </w:rPr>
        <w:t>……………………………………zł</w:t>
      </w:r>
    </w:p>
    <w:p w14:paraId="7A07E459" w14:textId="74150DF0" w:rsidR="00892D7D" w:rsidRPr="00BC2754" w:rsidRDefault="00892D7D" w:rsidP="00892D7D">
      <w:pPr>
        <w:widowControl w:val="0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/>
          <w:bCs/>
          <w:sz w:val="20"/>
          <w:szCs w:val="20"/>
        </w:rPr>
      </w:pPr>
      <w:proofErr w:type="gramStart"/>
      <w:r w:rsidRPr="00BC2754">
        <w:rPr>
          <w:rFonts w:ascii="Arial" w:hAnsi="Arial" w:cs="Arial"/>
          <w:b/>
          <w:bCs/>
          <w:sz w:val="20"/>
          <w:szCs w:val="20"/>
        </w:rPr>
        <w:t>BRUTTO</w:t>
      </w:r>
      <w:r w:rsidR="00BC2754">
        <w:rPr>
          <w:rFonts w:ascii="Arial" w:hAnsi="Arial" w:cs="Arial"/>
          <w:b/>
          <w:bCs/>
          <w:sz w:val="20"/>
          <w:szCs w:val="20"/>
        </w:rPr>
        <w:t xml:space="preserve">: </w:t>
      </w:r>
      <w:r w:rsidRPr="00BC2754">
        <w:rPr>
          <w:rFonts w:ascii="Arial" w:hAnsi="Arial" w:cs="Arial"/>
          <w:b/>
          <w:bCs/>
          <w:sz w:val="20"/>
          <w:szCs w:val="20"/>
        </w:rPr>
        <w:t>.…</w:t>
      </w:r>
      <w:proofErr w:type="gramEnd"/>
      <w:r w:rsidRPr="00BC2754">
        <w:rPr>
          <w:rFonts w:ascii="Arial" w:hAnsi="Arial" w:cs="Arial"/>
          <w:b/>
          <w:bCs/>
          <w:sz w:val="20"/>
          <w:szCs w:val="20"/>
        </w:rPr>
        <w:t>………………………………</w:t>
      </w:r>
      <w:r w:rsidR="00BC2754">
        <w:rPr>
          <w:rFonts w:ascii="Arial" w:hAnsi="Arial" w:cs="Arial"/>
          <w:b/>
          <w:bCs/>
          <w:sz w:val="20"/>
          <w:szCs w:val="20"/>
        </w:rPr>
        <w:t>..</w:t>
      </w:r>
      <w:r w:rsidRPr="00BC2754">
        <w:rPr>
          <w:rFonts w:ascii="Arial" w:hAnsi="Arial" w:cs="Arial"/>
          <w:b/>
          <w:bCs/>
          <w:sz w:val="20"/>
          <w:szCs w:val="20"/>
        </w:rPr>
        <w:t>. zł</w:t>
      </w:r>
    </w:p>
    <w:p w14:paraId="1BD02957" w14:textId="77777777" w:rsidR="00892D7D" w:rsidRPr="00780135" w:rsidRDefault="00892D7D" w:rsidP="00892D7D">
      <w:pPr>
        <w:widowControl w:val="0"/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 xml:space="preserve">W tym ….  % </w:t>
      </w:r>
      <w:proofErr w:type="gramStart"/>
      <w:r w:rsidRPr="00780135">
        <w:rPr>
          <w:rFonts w:ascii="Arial" w:hAnsi="Arial" w:cs="Arial"/>
          <w:sz w:val="20"/>
          <w:szCs w:val="20"/>
        </w:rPr>
        <w:t>VAT: .…</w:t>
      </w:r>
      <w:proofErr w:type="gramEnd"/>
      <w:r w:rsidRPr="00780135">
        <w:rPr>
          <w:rFonts w:ascii="Arial" w:hAnsi="Arial" w:cs="Arial"/>
          <w:sz w:val="20"/>
          <w:szCs w:val="20"/>
        </w:rPr>
        <w:t>……………………… zł</w:t>
      </w:r>
    </w:p>
    <w:p w14:paraId="1BCE9D97" w14:textId="1523CB9C" w:rsidR="00A22A1D" w:rsidRDefault="00BC2754" w:rsidP="00A22A1D">
      <w:pPr>
        <w:widowControl w:val="0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tym:</w:t>
      </w:r>
    </w:p>
    <w:p w14:paraId="23B88CFA" w14:textId="197918DB" w:rsidR="00BC2754" w:rsidRPr="00BC2754" w:rsidRDefault="00D7751C" w:rsidP="00BC2754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D7751C">
        <w:rPr>
          <w:rFonts w:ascii="Arial" w:hAnsi="Arial" w:cs="Arial"/>
          <w:sz w:val="20"/>
          <w:szCs w:val="20"/>
        </w:rPr>
        <w:t>Cena za realizację dostawy polegającej na przedłużeniu subskrypcji licencji, o których mowa w Rozdziale I ust. 2 lit. a OPZ</w:t>
      </w:r>
      <w:r>
        <w:rPr>
          <w:rFonts w:ascii="Arial" w:hAnsi="Arial" w:cs="Arial"/>
          <w:sz w:val="20"/>
          <w:szCs w:val="20"/>
        </w:rPr>
        <w:t xml:space="preserve"> (załącznik nr 3 do SWZ)</w:t>
      </w:r>
      <w:r w:rsidRPr="00D7751C">
        <w:rPr>
          <w:rFonts w:ascii="Arial" w:hAnsi="Arial" w:cs="Arial"/>
          <w:sz w:val="20"/>
          <w:szCs w:val="20"/>
        </w:rPr>
        <w:t>, na okres jednego roku:</w:t>
      </w:r>
    </w:p>
    <w:p w14:paraId="7A0519D9" w14:textId="1C24B276" w:rsidR="00BC2754" w:rsidRPr="00BC2754" w:rsidRDefault="00BC2754" w:rsidP="00BC2754">
      <w:pPr>
        <w:pStyle w:val="Akapitzlist"/>
        <w:widowControl w:val="0"/>
        <w:autoSpaceDE w:val="0"/>
        <w:autoSpaceDN w:val="0"/>
        <w:adjustRightInd w:val="0"/>
        <w:spacing w:line="360" w:lineRule="auto"/>
        <w:ind w:left="1068"/>
        <w:rPr>
          <w:rFonts w:ascii="Arial" w:hAnsi="Arial" w:cs="Arial"/>
          <w:sz w:val="20"/>
          <w:szCs w:val="20"/>
        </w:rPr>
      </w:pPr>
      <w:r w:rsidRPr="00BC2754">
        <w:rPr>
          <w:rFonts w:ascii="Arial" w:hAnsi="Arial" w:cs="Arial"/>
          <w:sz w:val="20"/>
          <w:szCs w:val="20"/>
        </w:rPr>
        <w:t>NETTO:</w:t>
      </w:r>
      <w:r>
        <w:rPr>
          <w:rFonts w:ascii="Arial" w:hAnsi="Arial" w:cs="Arial"/>
          <w:sz w:val="20"/>
          <w:szCs w:val="20"/>
        </w:rPr>
        <w:t xml:space="preserve"> </w:t>
      </w:r>
      <w:r w:rsidRPr="00BC2754">
        <w:rPr>
          <w:rFonts w:ascii="Arial" w:hAnsi="Arial" w:cs="Arial"/>
          <w:sz w:val="20"/>
          <w:szCs w:val="20"/>
        </w:rPr>
        <w:t>………………………………</w:t>
      </w:r>
      <w:proofErr w:type="gramStart"/>
      <w:r w:rsidRPr="00BC2754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  <w:proofErr w:type="gramEnd"/>
      <w:r w:rsidRPr="00BC2754">
        <w:rPr>
          <w:rFonts w:ascii="Arial" w:hAnsi="Arial" w:cs="Arial"/>
          <w:sz w:val="20"/>
          <w:szCs w:val="20"/>
        </w:rPr>
        <w:t>…zł</w:t>
      </w:r>
    </w:p>
    <w:p w14:paraId="30BDA187" w14:textId="263E2368" w:rsidR="00BC2754" w:rsidRPr="00BC2754" w:rsidRDefault="00BC2754" w:rsidP="00BC2754">
      <w:pPr>
        <w:pStyle w:val="Akapitzlist"/>
        <w:widowControl w:val="0"/>
        <w:autoSpaceDE w:val="0"/>
        <w:autoSpaceDN w:val="0"/>
        <w:adjustRightInd w:val="0"/>
        <w:spacing w:line="360" w:lineRule="auto"/>
        <w:ind w:left="1068"/>
        <w:rPr>
          <w:rFonts w:ascii="Arial" w:hAnsi="Arial" w:cs="Arial"/>
          <w:sz w:val="20"/>
          <w:szCs w:val="20"/>
        </w:rPr>
      </w:pPr>
      <w:proofErr w:type="gramStart"/>
      <w:r w:rsidRPr="00BC2754">
        <w:rPr>
          <w:rFonts w:ascii="Arial" w:hAnsi="Arial" w:cs="Arial"/>
          <w:sz w:val="20"/>
          <w:szCs w:val="20"/>
        </w:rPr>
        <w:t>BRUTTO</w:t>
      </w:r>
      <w:r>
        <w:rPr>
          <w:rFonts w:ascii="Arial" w:hAnsi="Arial" w:cs="Arial"/>
          <w:sz w:val="20"/>
          <w:szCs w:val="20"/>
        </w:rPr>
        <w:t xml:space="preserve">: </w:t>
      </w:r>
      <w:r w:rsidRPr="00BC2754">
        <w:rPr>
          <w:rFonts w:ascii="Arial" w:hAnsi="Arial" w:cs="Arial"/>
          <w:sz w:val="20"/>
          <w:szCs w:val="20"/>
        </w:rPr>
        <w:t xml:space="preserve"> …</w:t>
      </w:r>
      <w:proofErr w:type="gramEnd"/>
      <w:r w:rsidRPr="00BC2754">
        <w:rPr>
          <w:rFonts w:ascii="Arial" w:hAnsi="Arial" w:cs="Arial"/>
          <w:sz w:val="20"/>
          <w:szCs w:val="20"/>
        </w:rPr>
        <w:t>………………………</w:t>
      </w:r>
      <w:proofErr w:type="gramStart"/>
      <w:r w:rsidRPr="00BC2754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>.</w:t>
      </w:r>
      <w:r w:rsidRPr="00BC2754">
        <w:rPr>
          <w:rFonts w:ascii="Arial" w:hAnsi="Arial" w:cs="Arial"/>
          <w:sz w:val="20"/>
          <w:szCs w:val="20"/>
        </w:rPr>
        <w:t>…. zł</w:t>
      </w:r>
    </w:p>
    <w:p w14:paraId="03B90419" w14:textId="1BDBFC2B" w:rsidR="00BC2754" w:rsidRDefault="00BC2754" w:rsidP="00D7751C">
      <w:pPr>
        <w:pStyle w:val="Akapitzlist"/>
        <w:widowControl w:val="0"/>
        <w:autoSpaceDE w:val="0"/>
        <w:autoSpaceDN w:val="0"/>
        <w:adjustRightInd w:val="0"/>
        <w:spacing w:line="360" w:lineRule="auto"/>
        <w:ind w:left="1068"/>
        <w:rPr>
          <w:rFonts w:ascii="Arial" w:hAnsi="Arial" w:cs="Arial"/>
          <w:sz w:val="20"/>
          <w:szCs w:val="20"/>
        </w:rPr>
      </w:pPr>
      <w:r w:rsidRPr="00BC2754">
        <w:rPr>
          <w:rFonts w:ascii="Arial" w:hAnsi="Arial" w:cs="Arial"/>
          <w:sz w:val="20"/>
          <w:szCs w:val="20"/>
        </w:rPr>
        <w:t xml:space="preserve">w tym ….  % VAT: </w:t>
      </w:r>
      <w:proofErr w:type="gramStart"/>
      <w:r w:rsidRPr="00BC2754">
        <w:rPr>
          <w:rFonts w:ascii="Arial" w:hAnsi="Arial" w:cs="Arial"/>
          <w:sz w:val="20"/>
          <w:szCs w:val="20"/>
        </w:rPr>
        <w:t xml:space="preserve"> .…</w:t>
      </w:r>
      <w:proofErr w:type="gramEnd"/>
      <w:r w:rsidRPr="00BC2754">
        <w:rPr>
          <w:rFonts w:ascii="Arial" w:hAnsi="Arial" w:cs="Arial"/>
          <w:sz w:val="20"/>
          <w:szCs w:val="20"/>
        </w:rPr>
        <w:t>……………………… zł</w:t>
      </w:r>
    </w:p>
    <w:p w14:paraId="177B4469" w14:textId="77777777" w:rsidR="00D7751C" w:rsidRPr="00D7751C" w:rsidRDefault="00D7751C" w:rsidP="00D7751C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14:paraId="1D79B38F" w14:textId="2EB631F7" w:rsidR="00BC2754" w:rsidRPr="00BC2754" w:rsidRDefault="00D7751C" w:rsidP="00BC2754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D7751C">
        <w:rPr>
          <w:rFonts w:ascii="Arial" w:hAnsi="Arial" w:cs="Arial"/>
          <w:sz w:val="20"/>
          <w:szCs w:val="20"/>
        </w:rPr>
        <w:t>2.1.</w:t>
      </w:r>
      <w:r w:rsidRPr="00D7751C">
        <w:rPr>
          <w:rFonts w:ascii="Arial" w:hAnsi="Arial" w:cs="Arial"/>
          <w:sz w:val="20"/>
          <w:szCs w:val="20"/>
        </w:rPr>
        <w:tab/>
        <w:t xml:space="preserve">Cena za realizację dostawy polegającej na przedłużeniu subskrypcji licencji, o których mowa w Rozdziale I ust. 2 lit. </w:t>
      </w:r>
      <w:r>
        <w:rPr>
          <w:rFonts w:ascii="Arial" w:hAnsi="Arial" w:cs="Arial"/>
          <w:sz w:val="20"/>
          <w:szCs w:val="20"/>
        </w:rPr>
        <w:t>b</w:t>
      </w:r>
      <w:r w:rsidRPr="00D7751C">
        <w:rPr>
          <w:rFonts w:ascii="Arial" w:hAnsi="Arial" w:cs="Arial"/>
          <w:sz w:val="20"/>
          <w:szCs w:val="20"/>
        </w:rPr>
        <w:t xml:space="preserve"> OPZ</w:t>
      </w:r>
      <w:r>
        <w:rPr>
          <w:rFonts w:ascii="Arial" w:hAnsi="Arial" w:cs="Arial"/>
          <w:sz w:val="20"/>
          <w:szCs w:val="20"/>
        </w:rPr>
        <w:t xml:space="preserve"> (załącznik nr 3 do SWZ)</w:t>
      </w:r>
      <w:r w:rsidRPr="00D7751C">
        <w:rPr>
          <w:rFonts w:ascii="Arial" w:hAnsi="Arial" w:cs="Arial"/>
          <w:sz w:val="20"/>
          <w:szCs w:val="20"/>
        </w:rPr>
        <w:t xml:space="preserve">, na okres </w:t>
      </w:r>
      <w:r w:rsidR="00BC2754" w:rsidRPr="00BC2754">
        <w:rPr>
          <w:rFonts w:ascii="Arial" w:hAnsi="Arial" w:cs="Arial"/>
          <w:sz w:val="20"/>
          <w:szCs w:val="20"/>
        </w:rPr>
        <w:t>jednego roku:</w:t>
      </w:r>
    </w:p>
    <w:p w14:paraId="60EA42F3" w14:textId="77777777" w:rsidR="00BC2754" w:rsidRPr="004B3C6B" w:rsidRDefault="00BC2754" w:rsidP="00BC2754">
      <w:pPr>
        <w:pStyle w:val="Akapitzlist"/>
        <w:widowControl w:val="0"/>
        <w:autoSpaceDE w:val="0"/>
        <w:autoSpaceDN w:val="0"/>
        <w:adjustRightInd w:val="0"/>
        <w:spacing w:line="360" w:lineRule="auto"/>
        <w:ind w:left="708" w:firstLine="348"/>
        <w:rPr>
          <w:rFonts w:ascii="Arial" w:hAnsi="Arial" w:cs="Arial"/>
          <w:sz w:val="20"/>
          <w:szCs w:val="20"/>
        </w:rPr>
      </w:pPr>
      <w:proofErr w:type="gramStart"/>
      <w:r w:rsidRPr="004B3C6B">
        <w:rPr>
          <w:rFonts w:ascii="Arial" w:hAnsi="Arial" w:cs="Arial"/>
          <w:sz w:val="20"/>
          <w:szCs w:val="20"/>
        </w:rPr>
        <w:t>NETTO: .…</w:t>
      </w:r>
      <w:proofErr w:type="gramEnd"/>
      <w:r w:rsidRPr="004B3C6B">
        <w:rPr>
          <w:rFonts w:ascii="Arial" w:hAnsi="Arial" w:cs="Arial"/>
          <w:sz w:val="20"/>
          <w:szCs w:val="20"/>
        </w:rPr>
        <w:t>……………………………………zł</w:t>
      </w:r>
    </w:p>
    <w:p w14:paraId="1617417E" w14:textId="2EF5860F" w:rsidR="00BC2754" w:rsidRPr="00BC2754" w:rsidRDefault="00BC2754" w:rsidP="00BC2754">
      <w:pPr>
        <w:pStyle w:val="Akapitzlist"/>
        <w:widowControl w:val="0"/>
        <w:autoSpaceDE w:val="0"/>
        <w:autoSpaceDN w:val="0"/>
        <w:adjustRightInd w:val="0"/>
        <w:spacing w:line="360" w:lineRule="auto"/>
        <w:ind w:left="708" w:firstLine="348"/>
        <w:rPr>
          <w:rFonts w:ascii="Arial" w:hAnsi="Arial" w:cs="Arial"/>
          <w:sz w:val="20"/>
          <w:szCs w:val="20"/>
        </w:rPr>
      </w:pPr>
      <w:r w:rsidRPr="00BC2754">
        <w:rPr>
          <w:rFonts w:ascii="Arial" w:hAnsi="Arial" w:cs="Arial"/>
          <w:sz w:val="20"/>
          <w:szCs w:val="20"/>
        </w:rPr>
        <w:t>BRUTTO</w:t>
      </w:r>
      <w:r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BC2754">
        <w:rPr>
          <w:rFonts w:ascii="Arial" w:hAnsi="Arial" w:cs="Arial"/>
          <w:sz w:val="20"/>
          <w:szCs w:val="20"/>
        </w:rPr>
        <w:t xml:space="preserve"> .…</w:t>
      </w:r>
      <w:proofErr w:type="gramEnd"/>
      <w:r w:rsidRPr="00BC2754">
        <w:rPr>
          <w:rFonts w:ascii="Arial" w:hAnsi="Arial" w:cs="Arial"/>
          <w:sz w:val="20"/>
          <w:szCs w:val="20"/>
        </w:rPr>
        <w:t>……………………</w:t>
      </w:r>
      <w:proofErr w:type="gramStart"/>
      <w:r w:rsidRPr="00BC2754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  <w:proofErr w:type="gramEnd"/>
      <w:r w:rsidRPr="00BC2754">
        <w:rPr>
          <w:rFonts w:ascii="Arial" w:hAnsi="Arial" w:cs="Arial"/>
          <w:sz w:val="20"/>
          <w:szCs w:val="20"/>
        </w:rPr>
        <w:t>……. zł</w:t>
      </w:r>
    </w:p>
    <w:p w14:paraId="153830C1" w14:textId="77777777" w:rsidR="00BC2754" w:rsidRDefault="00BC2754" w:rsidP="00BC2754">
      <w:pPr>
        <w:pStyle w:val="Akapitzlist"/>
        <w:widowControl w:val="0"/>
        <w:autoSpaceDE w:val="0"/>
        <w:autoSpaceDN w:val="0"/>
        <w:adjustRightInd w:val="0"/>
        <w:spacing w:line="360" w:lineRule="auto"/>
        <w:ind w:left="708" w:firstLine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4B3C6B">
        <w:rPr>
          <w:rFonts w:ascii="Arial" w:hAnsi="Arial" w:cs="Arial"/>
          <w:sz w:val="20"/>
          <w:szCs w:val="20"/>
        </w:rPr>
        <w:t xml:space="preserve"> tym ….  % </w:t>
      </w:r>
      <w:proofErr w:type="gramStart"/>
      <w:r w:rsidRPr="004B3C6B">
        <w:rPr>
          <w:rFonts w:ascii="Arial" w:hAnsi="Arial" w:cs="Arial"/>
          <w:sz w:val="20"/>
          <w:szCs w:val="20"/>
        </w:rPr>
        <w:t>VAT: .…</w:t>
      </w:r>
      <w:proofErr w:type="gramEnd"/>
      <w:r w:rsidRPr="004B3C6B">
        <w:rPr>
          <w:rFonts w:ascii="Arial" w:hAnsi="Arial" w:cs="Arial"/>
          <w:sz w:val="20"/>
          <w:szCs w:val="20"/>
        </w:rPr>
        <w:t>……………………… zł</w:t>
      </w:r>
    </w:p>
    <w:p w14:paraId="6080590F" w14:textId="77777777" w:rsidR="0091568B" w:rsidRDefault="0091568B" w:rsidP="00BC275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4FE75D8C" w14:textId="77777777" w:rsidR="00D7751C" w:rsidRPr="00BC2754" w:rsidRDefault="00D7751C" w:rsidP="00BC275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6E57EEC" w14:textId="77777777" w:rsidR="000B5E45" w:rsidRPr="00780135" w:rsidRDefault="000B5E45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lastRenderedPageBreak/>
        <w:t>Akceptujemy termin wykonania przedmiotu zamó</w:t>
      </w:r>
      <w:r w:rsidR="00326C4D" w:rsidRPr="00780135">
        <w:rPr>
          <w:rFonts w:ascii="Arial" w:hAnsi="Arial" w:cs="Arial"/>
          <w:sz w:val="20"/>
          <w:szCs w:val="20"/>
        </w:rPr>
        <w:t xml:space="preserve">wienia, który został określony </w:t>
      </w:r>
      <w:r w:rsidRPr="00780135">
        <w:rPr>
          <w:rFonts w:ascii="Arial" w:hAnsi="Arial" w:cs="Arial"/>
          <w:sz w:val="20"/>
          <w:szCs w:val="20"/>
        </w:rPr>
        <w:t>w Specyfikacji Warunków Zamó</w:t>
      </w:r>
      <w:r w:rsidR="00326C4D" w:rsidRPr="00780135">
        <w:rPr>
          <w:rFonts w:ascii="Arial" w:hAnsi="Arial" w:cs="Arial"/>
          <w:sz w:val="20"/>
          <w:szCs w:val="20"/>
        </w:rPr>
        <w:t>wienia niniejszego postępowania.</w:t>
      </w:r>
    </w:p>
    <w:p w14:paraId="1D4301D9" w14:textId="77777777" w:rsidR="006D72AE" w:rsidRPr="00780135" w:rsidRDefault="006D72AE" w:rsidP="00A92178">
      <w:pPr>
        <w:pStyle w:val="Akapitzlist"/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</w:rPr>
      </w:pPr>
    </w:p>
    <w:p w14:paraId="61FDC00F" w14:textId="32220DE2" w:rsidR="00AE3C3C" w:rsidRDefault="00D60333" w:rsidP="00BC2754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Oświadczamy, że</w:t>
      </w:r>
      <w:r w:rsidR="00A672B0" w:rsidRPr="00780135">
        <w:rPr>
          <w:rFonts w:ascii="Arial" w:hAnsi="Arial" w:cs="Arial"/>
          <w:sz w:val="20"/>
          <w:szCs w:val="20"/>
        </w:rPr>
        <w:t xml:space="preserve"> </w:t>
      </w:r>
      <w:r w:rsidR="00A672B0" w:rsidRPr="00780135">
        <w:rPr>
          <w:rFonts w:ascii="Arial" w:hAnsi="Arial" w:cs="Arial"/>
          <w:b/>
          <w:sz w:val="20"/>
          <w:szCs w:val="20"/>
        </w:rPr>
        <w:t>nie</w:t>
      </w:r>
      <w:r w:rsidR="00A672B0" w:rsidRPr="00780135">
        <w:rPr>
          <w:rFonts w:ascii="Arial" w:hAnsi="Arial" w:cs="Arial"/>
          <w:sz w:val="20"/>
          <w:szCs w:val="20"/>
        </w:rPr>
        <w:t xml:space="preserve"> </w:t>
      </w:r>
      <w:r w:rsidR="00A672B0" w:rsidRPr="00780135">
        <w:rPr>
          <w:rFonts w:ascii="Arial" w:hAnsi="Arial" w:cs="Arial"/>
          <w:b/>
          <w:sz w:val="20"/>
          <w:szCs w:val="20"/>
        </w:rPr>
        <w:t>zamierzamy* / zamierzamy*</w:t>
      </w:r>
      <w:r w:rsidR="00A672B0" w:rsidRPr="00780135">
        <w:rPr>
          <w:rFonts w:ascii="Arial" w:hAnsi="Arial" w:cs="Arial"/>
          <w:sz w:val="20"/>
          <w:szCs w:val="20"/>
        </w:rPr>
        <w:t xml:space="preserve"> powierzyć wykonanie części zamówienia podwykonawcom. </w:t>
      </w:r>
    </w:p>
    <w:p w14:paraId="2C45D282" w14:textId="77777777" w:rsidR="00BD4066" w:rsidRPr="00BD4066" w:rsidRDefault="00BD4066" w:rsidP="00BD406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EBDE307" w14:textId="77777777" w:rsidR="00C015A5" w:rsidRPr="00780135" w:rsidRDefault="00A672B0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Zamawiający żąda wskazania przez wykonawcę części zamówienia, których wykonanie zamierza powierzyć podwykonawcom</w:t>
      </w:r>
      <w:r w:rsidR="00872EB4" w:rsidRPr="00780135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i podania przez wykonawcę firm podwykonawców:</w:t>
      </w:r>
    </w:p>
    <w:p w14:paraId="35BB6CBE" w14:textId="77777777" w:rsidR="003E78ED" w:rsidRPr="00E322B3" w:rsidRDefault="003E78ED" w:rsidP="003E78ED">
      <w:pPr>
        <w:pStyle w:val="Akapitzlist"/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9"/>
        <w:gridCol w:w="2969"/>
      </w:tblGrid>
      <w:tr w:rsidR="00A672B0" w:rsidRPr="00E322B3" w14:paraId="3CF03017" w14:textId="77777777" w:rsidTr="007B0BC4">
        <w:trPr>
          <w:trHeight w:val="601"/>
        </w:trPr>
        <w:tc>
          <w:tcPr>
            <w:tcW w:w="5670" w:type="dxa"/>
            <w:shd w:val="clear" w:color="auto" w:fill="D9D9D9"/>
            <w:vAlign w:val="center"/>
          </w:tcPr>
          <w:p w14:paraId="72478FC2" w14:textId="77777777" w:rsidR="00A672B0" w:rsidRPr="00E322B3" w:rsidRDefault="00A672B0" w:rsidP="007B0BC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22B3">
              <w:rPr>
                <w:rFonts w:ascii="Arial" w:hAnsi="Arial" w:cs="Arial"/>
                <w:b/>
                <w:sz w:val="18"/>
                <w:szCs w:val="18"/>
              </w:rPr>
              <w:t>Cześć zamówienia, która zostanie powierzona podwykonawcy</w:t>
            </w:r>
          </w:p>
        </w:tc>
        <w:tc>
          <w:tcPr>
            <w:tcW w:w="3008" w:type="dxa"/>
            <w:shd w:val="clear" w:color="auto" w:fill="D9D9D9"/>
            <w:vAlign w:val="center"/>
          </w:tcPr>
          <w:p w14:paraId="3E630468" w14:textId="77777777" w:rsidR="007B0BC4" w:rsidRDefault="00A672B0" w:rsidP="007B0BC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22B3">
              <w:rPr>
                <w:rFonts w:ascii="Arial" w:hAnsi="Arial" w:cs="Arial"/>
                <w:b/>
                <w:sz w:val="18"/>
                <w:szCs w:val="18"/>
              </w:rPr>
              <w:t>Nazwa podwykonawcy</w:t>
            </w:r>
          </w:p>
          <w:p w14:paraId="77ACD83A" w14:textId="77777777" w:rsidR="00A672B0" w:rsidRPr="00E322B3" w:rsidRDefault="00141435" w:rsidP="007B0BC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(o ile są znane)</w:t>
            </w:r>
          </w:p>
        </w:tc>
      </w:tr>
      <w:tr w:rsidR="00A672B0" w:rsidRPr="00E322B3" w14:paraId="3E8659D5" w14:textId="77777777" w:rsidTr="007B0BC4">
        <w:tc>
          <w:tcPr>
            <w:tcW w:w="5670" w:type="dxa"/>
          </w:tcPr>
          <w:p w14:paraId="6571C87B" w14:textId="77777777" w:rsidR="00A672B0" w:rsidRPr="00E322B3" w:rsidRDefault="00A672B0" w:rsidP="007F2FC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2506A0" w14:textId="77777777" w:rsidR="006D72AE" w:rsidRPr="00E322B3" w:rsidRDefault="006D72AE" w:rsidP="007F2FC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08" w:type="dxa"/>
          </w:tcPr>
          <w:p w14:paraId="7C7C1032" w14:textId="77777777" w:rsidR="00A672B0" w:rsidRPr="00E322B3" w:rsidRDefault="00A672B0" w:rsidP="007F2FC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3F748F0" w14:textId="77777777" w:rsidR="00892D7D" w:rsidRDefault="00892D7D" w:rsidP="00136C06">
      <w:pPr>
        <w:pStyle w:val="Akapitzlist"/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sz w:val="18"/>
          <w:szCs w:val="18"/>
        </w:rPr>
      </w:pPr>
    </w:p>
    <w:p w14:paraId="70B60D8E" w14:textId="77777777" w:rsidR="00DA4E59" w:rsidRPr="00B930A9" w:rsidRDefault="00136C06" w:rsidP="00BC2754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b/>
          <w:sz w:val="20"/>
          <w:szCs w:val="20"/>
        </w:rPr>
        <w:t xml:space="preserve">Oświadczamy, że: </w:t>
      </w:r>
    </w:p>
    <w:p w14:paraId="5D3381BB" w14:textId="77777777" w:rsidR="00BC2754" w:rsidRPr="00BC2754" w:rsidRDefault="000B5E45" w:rsidP="00BC2754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Z</w:t>
      </w:r>
      <w:r w:rsidR="00DA4E59" w:rsidRPr="00B930A9">
        <w:rPr>
          <w:rFonts w:ascii="Arial" w:hAnsi="Arial" w:cs="Arial"/>
          <w:sz w:val="20"/>
          <w:szCs w:val="20"/>
        </w:rPr>
        <w:t>ałączon</w:t>
      </w:r>
      <w:r w:rsidR="00D60333" w:rsidRPr="00B930A9">
        <w:rPr>
          <w:rFonts w:ascii="Arial" w:hAnsi="Arial" w:cs="Arial"/>
          <w:sz w:val="20"/>
          <w:szCs w:val="20"/>
        </w:rPr>
        <w:t>e</w:t>
      </w:r>
      <w:r w:rsidR="00DA4E59" w:rsidRPr="00B930A9">
        <w:rPr>
          <w:rFonts w:ascii="Arial" w:hAnsi="Arial" w:cs="Arial"/>
          <w:sz w:val="20"/>
          <w:szCs w:val="20"/>
        </w:rPr>
        <w:t xml:space="preserve"> do </w:t>
      </w:r>
      <w:r w:rsidR="00D60333" w:rsidRPr="00B930A9">
        <w:rPr>
          <w:rFonts w:ascii="Arial" w:hAnsi="Arial" w:cs="Arial"/>
          <w:sz w:val="20"/>
          <w:szCs w:val="20"/>
        </w:rPr>
        <w:t>Specyfikacji Warunków Zamówienia projektowane postanowienia umowne</w:t>
      </w:r>
      <w:r w:rsidR="00DA4E59" w:rsidRPr="00B930A9">
        <w:rPr>
          <w:rFonts w:ascii="Arial" w:hAnsi="Arial" w:cs="Arial"/>
          <w:sz w:val="20"/>
          <w:szCs w:val="20"/>
        </w:rPr>
        <w:t xml:space="preserve"> – </w:t>
      </w:r>
      <w:r w:rsidR="00DA4E59" w:rsidRPr="00B930A9">
        <w:rPr>
          <w:rFonts w:ascii="Arial" w:hAnsi="Arial" w:cs="Arial"/>
          <w:b/>
          <w:sz w:val="20"/>
          <w:szCs w:val="20"/>
        </w:rPr>
        <w:t xml:space="preserve">ZAŁĄCZNIK NR </w:t>
      </w:r>
      <w:r w:rsidR="004948BF" w:rsidRPr="00B930A9">
        <w:rPr>
          <w:rFonts w:ascii="Arial" w:hAnsi="Arial" w:cs="Arial"/>
          <w:b/>
          <w:sz w:val="20"/>
          <w:szCs w:val="20"/>
        </w:rPr>
        <w:t>4</w:t>
      </w:r>
      <w:r w:rsidR="00B115DE" w:rsidRPr="00B930A9">
        <w:rPr>
          <w:rFonts w:ascii="Arial" w:hAnsi="Arial" w:cs="Arial"/>
          <w:b/>
          <w:sz w:val="20"/>
          <w:szCs w:val="20"/>
        </w:rPr>
        <w:t xml:space="preserve"> </w:t>
      </w:r>
      <w:r w:rsidR="00DA4E59" w:rsidRPr="00B930A9">
        <w:rPr>
          <w:rFonts w:ascii="Arial" w:hAnsi="Arial" w:cs="Arial"/>
          <w:sz w:val="20"/>
          <w:szCs w:val="20"/>
        </w:rPr>
        <w:t>został</w:t>
      </w:r>
      <w:r w:rsidR="00D60333" w:rsidRPr="00B930A9">
        <w:rPr>
          <w:rFonts w:ascii="Arial" w:hAnsi="Arial" w:cs="Arial"/>
          <w:sz w:val="20"/>
          <w:szCs w:val="20"/>
        </w:rPr>
        <w:t>y</w:t>
      </w:r>
      <w:r w:rsidR="00DA4E59" w:rsidRPr="00B930A9">
        <w:rPr>
          <w:rFonts w:ascii="Arial" w:hAnsi="Arial" w:cs="Arial"/>
          <w:sz w:val="20"/>
          <w:szCs w:val="20"/>
        </w:rPr>
        <w:t xml:space="preserve"> przez nas zaakceptowan</w:t>
      </w:r>
      <w:r w:rsidR="00D60333" w:rsidRPr="00B930A9">
        <w:rPr>
          <w:rFonts w:ascii="Arial" w:hAnsi="Arial" w:cs="Arial"/>
          <w:sz w:val="20"/>
          <w:szCs w:val="20"/>
        </w:rPr>
        <w:t>e</w:t>
      </w:r>
      <w:r w:rsidR="00DA4E59" w:rsidRPr="00B930A9">
        <w:rPr>
          <w:rFonts w:ascii="Arial" w:hAnsi="Arial" w:cs="Arial"/>
          <w:sz w:val="20"/>
          <w:szCs w:val="20"/>
        </w:rPr>
        <w:t xml:space="preserve"> i zobowiązujemy się w przypadku wyboru naszej oferty do zawarcia umowy na określonych w nim warunkach, w miejscu i terminie wyznaczonym przez Zamawiającego</w:t>
      </w:r>
      <w:r w:rsidR="00026F23" w:rsidRPr="00B930A9">
        <w:rPr>
          <w:rFonts w:ascii="Arial" w:hAnsi="Arial" w:cs="Arial"/>
          <w:sz w:val="20"/>
          <w:szCs w:val="20"/>
        </w:rPr>
        <w:t>.</w:t>
      </w:r>
      <w:r w:rsidR="00DA4E59" w:rsidRPr="00B930A9">
        <w:rPr>
          <w:rFonts w:ascii="Arial" w:hAnsi="Arial" w:cs="Arial"/>
          <w:sz w:val="20"/>
          <w:szCs w:val="20"/>
        </w:rPr>
        <w:t xml:space="preserve"> </w:t>
      </w:r>
    </w:p>
    <w:p w14:paraId="2428745C" w14:textId="0B7D33A9" w:rsidR="00904728" w:rsidRPr="00BC2754" w:rsidRDefault="000B5E45" w:rsidP="00BC2754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C2754">
        <w:rPr>
          <w:rFonts w:ascii="Arial" w:hAnsi="Arial" w:cs="Arial"/>
          <w:sz w:val="20"/>
          <w:szCs w:val="20"/>
        </w:rPr>
        <w:t>U</w:t>
      </w:r>
      <w:r w:rsidR="00DA4E59" w:rsidRPr="00BC2754">
        <w:rPr>
          <w:rFonts w:ascii="Arial" w:hAnsi="Arial" w:cs="Arial"/>
          <w:sz w:val="20"/>
          <w:szCs w:val="20"/>
        </w:rPr>
        <w:t xml:space="preserve">ważamy się za związanych niniejszą ofertą </w:t>
      </w:r>
      <w:r w:rsidR="00D60333" w:rsidRPr="00BC2754">
        <w:rPr>
          <w:rFonts w:ascii="Arial" w:hAnsi="Arial" w:cs="Arial"/>
          <w:sz w:val="20"/>
          <w:szCs w:val="20"/>
        </w:rPr>
        <w:t xml:space="preserve">przez okres wskazany w </w:t>
      </w:r>
      <w:r w:rsidR="00D333A6" w:rsidRPr="00BC2754">
        <w:rPr>
          <w:rFonts w:ascii="Arial" w:hAnsi="Arial" w:cs="Arial"/>
          <w:sz w:val="20"/>
          <w:szCs w:val="20"/>
        </w:rPr>
        <w:t>Specyfikacji Warunków</w:t>
      </w:r>
      <w:r w:rsidR="00D60333" w:rsidRPr="00BC2754">
        <w:rPr>
          <w:rFonts w:ascii="Arial" w:hAnsi="Arial" w:cs="Arial"/>
          <w:sz w:val="20"/>
          <w:szCs w:val="20"/>
        </w:rPr>
        <w:t xml:space="preserve"> Zamówienia</w:t>
      </w:r>
      <w:r w:rsidR="00DA4E59" w:rsidRPr="00BC2754">
        <w:rPr>
          <w:rFonts w:ascii="Arial" w:hAnsi="Arial" w:cs="Arial"/>
          <w:sz w:val="20"/>
          <w:szCs w:val="20"/>
        </w:rPr>
        <w:t>.</w:t>
      </w:r>
    </w:p>
    <w:p w14:paraId="3F04B20E" w14:textId="77777777" w:rsidR="00DA4E59" w:rsidRPr="00B930A9" w:rsidRDefault="00DA4E59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322FAB9D" w14:textId="77777777" w:rsidR="00DA4E59" w:rsidRPr="00B930A9" w:rsidRDefault="00DA4E59" w:rsidP="00DA4E59">
      <w:p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b/>
          <w:sz w:val="20"/>
          <w:szCs w:val="20"/>
        </w:rPr>
        <w:t>Pozostałe oświadczenia:</w:t>
      </w:r>
    </w:p>
    <w:p w14:paraId="0CA2ED4D" w14:textId="77777777" w:rsidR="00BC2754" w:rsidRDefault="004E35A6" w:rsidP="00BC2754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Zapoznaliśmy się ze Specyfikacją Warunków Zamówienia i jej załącznikami dotyczącymi przedmiotowego postępowania i nie wnosimy do nich żadnych zastrzeżeń oraz zdobyliśmy wszelkie informacje niezbędne do przygotowania oferty; </w:t>
      </w:r>
    </w:p>
    <w:p w14:paraId="07CDCE88" w14:textId="7D56F932" w:rsidR="0091568B" w:rsidRPr="00BC2754" w:rsidRDefault="004E35A6" w:rsidP="00BC2754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BC2754">
        <w:rPr>
          <w:rFonts w:ascii="Arial" w:hAnsi="Arial" w:cs="Arial"/>
          <w:sz w:val="20"/>
          <w:szCs w:val="20"/>
        </w:rPr>
        <w:t>Oświadczamy, że</w:t>
      </w:r>
      <w:r w:rsidR="0091568B" w:rsidRPr="00BC2754">
        <w:rPr>
          <w:rFonts w:ascii="Arial" w:hAnsi="Arial" w:cs="Arial"/>
          <w:sz w:val="20"/>
          <w:szCs w:val="20"/>
        </w:rPr>
        <w:t>:</w:t>
      </w:r>
      <w:r w:rsidRPr="00BC2754">
        <w:rPr>
          <w:rFonts w:ascii="Arial" w:hAnsi="Arial" w:cs="Arial"/>
          <w:sz w:val="20"/>
          <w:szCs w:val="20"/>
        </w:rPr>
        <w:t xml:space="preserve"> </w:t>
      </w:r>
    </w:p>
    <w:p w14:paraId="7D78DBF8" w14:textId="77777777" w:rsidR="0091568B" w:rsidRPr="00B930A9" w:rsidRDefault="0091568B" w:rsidP="00BC2754">
      <w:pPr>
        <w:pStyle w:val="Akapitzlist"/>
        <w:autoSpaceDE w:val="0"/>
        <w:autoSpaceDN w:val="0"/>
        <w:adjustRightInd w:val="0"/>
        <w:ind w:left="708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- </w:t>
      </w:r>
      <w:r w:rsidR="004E35A6" w:rsidRPr="00B930A9">
        <w:rPr>
          <w:rFonts w:ascii="Arial" w:hAnsi="Arial" w:cs="Arial"/>
          <w:sz w:val="20"/>
          <w:szCs w:val="20"/>
        </w:rPr>
        <w:t>nie uczestniczymy w jakiejkolwiek innej ofercie dotyczącej tego samego zamówienia jako Wykonawca;</w:t>
      </w:r>
    </w:p>
    <w:p w14:paraId="209BAB83" w14:textId="77777777" w:rsidR="0091568B" w:rsidRPr="00B930A9" w:rsidRDefault="0091568B" w:rsidP="00BC2754">
      <w:pPr>
        <w:pStyle w:val="Akapitzlist"/>
        <w:autoSpaceDE w:val="0"/>
        <w:autoSpaceDN w:val="0"/>
        <w:adjustRightInd w:val="0"/>
        <w:ind w:left="708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- przedmiot oferty jest zgodny z przedmiotem zamówienia;</w:t>
      </w:r>
    </w:p>
    <w:p w14:paraId="60BF8BF7" w14:textId="77777777" w:rsidR="00BC2754" w:rsidRDefault="0091568B" w:rsidP="00BC2754">
      <w:pPr>
        <w:pStyle w:val="Akapitzlist"/>
        <w:autoSpaceDE w:val="0"/>
        <w:autoSpaceDN w:val="0"/>
        <w:adjustRightInd w:val="0"/>
        <w:ind w:left="708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- w cenie naszej oferty zostały uwzględnione wszystkie koszty wykonania zamówienia.</w:t>
      </w:r>
    </w:p>
    <w:p w14:paraId="6100E988" w14:textId="7A49245F" w:rsidR="004E35A6" w:rsidRPr="00BC2754" w:rsidRDefault="004E35A6" w:rsidP="00BC2754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C2754">
        <w:rPr>
          <w:rFonts w:ascii="Arial" w:hAnsi="Arial" w:cs="Arial"/>
          <w:sz w:val="20"/>
          <w:szCs w:val="20"/>
        </w:rPr>
        <w:t xml:space="preserve">Oświadczamy, że oferta </w:t>
      </w:r>
      <w:r w:rsidRPr="00BC2754">
        <w:rPr>
          <w:rFonts w:ascii="Arial" w:hAnsi="Arial" w:cs="Arial"/>
          <w:b/>
          <w:sz w:val="20"/>
          <w:szCs w:val="20"/>
        </w:rPr>
        <w:t>nie zawiera/zawiera*</w:t>
      </w:r>
      <w:r w:rsidRPr="00BC2754">
        <w:rPr>
          <w:rFonts w:ascii="Arial" w:hAnsi="Arial" w:cs="Arial"/>
          <w:sz w:val="20"/>
          <w:szCs w:val="20"/>
        </w:rPr>
        <w:t xml:space="preserve"> informacji</w:t>
      </w:r>
      <w:r w:rsidR="0027726C" w:rsidRPr="00BC2754">
        <w:rPr>
          <w:rFonts w:ascii="Arial" w:hAnsi="Arial" w:cs="Arial"/>
          <w:sz w:val="20"/>
          <w:szCs w:val="20"/>
        </w:rPr>
        <w:t>/e</w:t>
      </w:r>
      <w:r w:rsidRPr="00BC2754">
        <w:rPr>
          <w:rFonts w:ascii="Arial" w:hAnsi="Arial" w:cs="Arial"/>
          <w:sz w:val="20"/>
          <w:szCs w:val="20"/>
        </w:rPr>
        <w:t xml:space="preserve"> stanowiących</w:t>
      </w:r>
      <w:r w:rsidR="0027726C" w:rsidRPr="00BC2754">
        <w:rPr>
          <w:rFonts w:ascii="Arial" w:hAnsi="Arial" w:cs="Arial"/>
          <w:sz w:val="20"/>
          <w:szCs w:val="20"/>
        </w:rPr>
        <w:t>/e</w:t>
      </w:r>
      <w:r w:rsidRPr="00BC2754">
        <w:rPr>
          <w:rFonts w:ascii="Arial" w:hAnsi="Arial" w:cs="Arial"/>
          <w:sz w:val="20"/>
          <w:szCs w:val="20"/>
        </w:rPr>
        <w:t xml:space="preserve"> tajemnicę przedsiębiorstwa </w:t>
      </w:r>
      <w:r w:rsidR="006D72AE" w:rsidRPr="00BC2754">
        <w:rPr>
          <w:rFonts w:ascii="Arial" w:hAnsi="Arial" w:cs="Arial"/>
          <w:sz w:val="20"/>
          <w:szCs w:val="20"/>
        </w:rPr>
        <w:br/>
      </w:r>
      <w:r w:rsidRPr="00BC2754">
        <w:rPr>
          <w:rFonts w:ascii="Arial" w:hAnsi="Arial" w:cs="Arial"/>
          <w:sz w:val="20"/>
          <w:szCs w:val="20"/>
        </w:rPr>
        <w:t xml:space="preserve">w rozumieniu przepisów o zwalczaniu nieuczciwej konkurencji. Informacje takie zawarte są </w:t>
      </w:r>
      <w:r w:rsidR="00E167EE">
        <w:rPr>
          <w:rFonts w:ascii="Arial" w:hAnsi="Arial" w:cs="Arial"/>
          <w:sz w:val="20"/>
          <w:szCs w:val="20"/>
        </w:rPr>
        <w:br/>
      </w:r>
      <w:r w:rsidRPr="00BC2754">
        <w:rPr>
          <w:rFonts w:ascii="Arial" w:hAnsi="Arial" w:cs="Arial"/>
          <w:sz w:val="20"/>
          <w:szCs w:val="20"/>
        </w:rPr>
        <w:t>w następujących dokumentach:</w:t>
      </w:r>
    </w:p>
    <w:p w14:paraId="7B0BFEAA" w14:textId="77777777" w:rsidR="00A672B0" w:rsidRPr="00B930A9" w:rsidRDefault="00904728" w:rsidP="004E35A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…………………………………….. </w:t>
      </w:r>
    </w:p>
    <w:p w14:paraId="1635AE0E" w14:textId="77777777" w:rsidR="00A672B0" w:rsidRPr="00B930A9" w:rsidRDefault="00A672B0" w:rsidP="004E35A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hanging="283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</w:t>
      </w:r>
      <w:r w:rsidR="00904728" w:rsidRPr="00B930A9">
        <w:rPr>
          <w:rFonts w:ascii="Arial" w:hAnsi="Arial" w:cs="Arial"/>
          <w:sz w:val="20"/>
          <w:szCs w:val="20"/>
        </w:rPr>
        <w:t xml:space="preserve">…………………….. </w:t>
      </w:r>
    </w:p>
    <w:p w14:paraId="246310F3" w14:textId="77777777" w:rsidR="00A672B0" w:rsidRPr="00B930A9" w:rsidRDefault="00A672B0" w:rsidP="004E35A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hanging="283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</w:t>
      </w:r>
      <w:r w:rsidR="00904728" w:rsidRPr="00B930A9">
        <w:rPr>
          <w:rFonts w:ascii="Arial" w:hAnsi="Arial" w:cs="Arial"/>
          <w:sz w:val="20"/>
          <w:szCs w:val="20"/>
        </w:rPr>
        <w:t xml:space="preserve">…………………….. </w:t>
      </w:r>
    </w:p>
    <w:p w14:paraId="078E0728" w14:textId="77777777" w:rsidR="000654E1" w:rsidRPr="00B930A9" w:rsidRDefault="000654E1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6EB54AF1" w14:textId="77777777" w:rsidR="00534969" w:rsidRPr="00B930A9" w:rsidRDefault="00CD0149" w:rsidP="00BC275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Oświadczam/y, że rodzaj przedsiębiorstwa jakim jestem/</w:t>
      </w:r>
      <w:proofErr w:type="spellStart"/>
      <w:r w:rsidRPr="00B930A9">
        <w:rPr>
          <w:rFonts w:ascii="Arial" w:hAnsi="Arial" w:cs="Arial"/>
          <w:sz w:val="20"/>
          <w:szCs w:val="20"/>
        </w:rPr>
        <w:t>śmy</w:t>
      </w:r>
      <w:proofErr w:type="spellEnd"/>
      <w:r w:rsidRPr="00B930A9">
        <w:rPr>
          <w:rFonts w:ascii="Arial" w:hAnsi="Arial" w:cs="Arial"/>
          <w:sz w:val="20"/>
          <w:szCs w:val="20"/>
        </w:rPr>
        <w:t xml:space="preserve"> to </w:t>
      </w:r>
      <w:r w:rsidR="00534969" w:rsidRPr="00B930A9">
        <w:rPr>
          <w:rFonts w:ascii="Arial" w:hAnsi="Arial" w:cs="Arial"/>
          <w:sz w:val="20"/>
          <w:szCs w:val="20"/>
        </w:rPr>
        <w:t>(zaznaczyć właściwą opcję)</w:t>
      </w:r>
      <w:r w:rsidRPr="00B930A9">
        <w:rPr>
          <w:rFonts w:ascii="Arial" w:hAnsi="Arial" w:cs="Arial"/>
          <w:sz w:val="20"/>
          <w:szCs w:val="20"/>
        </w:rPr>
        <w:t>:</w:t>
      </w:r>
    </w:p>
    <w:p w14:paraId="2C51AA55" w14:textId="15F32209" w:rsidR="009B7D1C" w:rsidRPr="00B930A9" w:rsidRDefault="004034AD" w:rsidP="009B7D1C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73415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D1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B7D1C">
        <w:rPr>
          <w:rFonts w:ascii="Arial" w:hAnsi="Arial" w:cs="Arial"/>
          <w:sz w:val="20"/>
          <w:szCs w:val="20"/>
        </w:rPr>
        <w:t xml:space="preserve">  </w:t>
      </w:r>
      <w:r w:rsidR="009B7D1C" w:rsidRPr="00B930A9">
        <w:rPr>
          <w:rFonts w:ascii="Arial" w:hAnsi="Arial" w:cs="Arial"/>
          <w:sz w:val="20"/>
          <w:szCs w:val="20"/>
        </w:rPr>
        <w:t>mikroprzedsiębiorstwo,</w:t>
      </w:r>
    </w:p>
    <w:p w14:paraId="3DD2DD1C" w14:textId="78EA3DA7" w:rsidR="00CD0149" w:rsidRDefault="004034AD" w:rsidP="009B7D1C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1571340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D1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B7D1C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małe przedsiębiorstwo,</w:t>
      </w:r>
    </w:p>
    <w:p w14:paraId="5D79425A" w14:textId="36066701" w:rsidR="00CD0149" w:rsidRDefault="004034AD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1767491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422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B7D1C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średnie przedsiębiorstwo,</w:t>
      </w:r>
    </w:p>
    <w:p w14:paraId="0FF365F8" w14:textId="0FD168FD" w:rsidR="00CD0149" w:rsidRDefault="004034AD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1924634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422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7422D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jednoosobowa działalność gospodarcza,</w:t>
      </w:r>
    </w:p>
    <w:p w14:paraId="29F28532" w14:textId="77777777" w:rsidR="0007422D" w:rsidRDefault="004034AD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2146731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422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7422D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osoba fizyczna nieprowadząca działalności gospodarczej,</w:t>
      </w:r>
    </w:p>
    <w:p w14:paraId="39057045" w14:textId="37BE2181" w:rsidR="00CD0149" w:rsidRDefault="004034AD" w:rsidP="00BD4066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1344776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EB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7422D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inny rodzaj</w:t>
      </w:r>
    </w:p>
    <w:p w14:paraId="277029F3" w14:textId="77777777" w:rsidR="00E167EE" w:rsidRPr="00BD4066" w:rsidRDefault="00E167EE" w:rsidP="00BD4066">
      <w:pPr>
        <w:ind w:left="720"/>
        <w:rPr>
          <w:rFonts w:ascii="Arial" w:hAnsi="Arial" w:cs="Arial"/>
          <w:sz w:val="20"/>
          <w:szCs w:val="20"/>
        </w:rPr>
      </w:pPr>
    </w:p>
    <w:p w14:paraId="20B0C93B" w14:textId="77777777" w:rsidR="00534969" w:rsidRPr="00E322B3" w:rsidRDefault="00534969" w:rsidP="00534969">
      <w:pPr>
        <w:pStyle w:val="Akapitzlist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i/>
          <w:iCs/>
          <w:sz w:val="16"/>
          <w:szCs w:val="18"/>
        </w:rPr>
      </w:pPr>
      <w:r w:rsidRPr="00CD0149">
        <w:rPr>
          <w:rFonts w:ascii="Arial" w:hAnsi="Arial" w:cs="Arial"/>
          <w:i/>
          <w:iCs/>
          <w:sz w:val="16"/>
          <w:szCs w:val="18"/>
          <w:u w:val="single"/>
        </w:rPr>
        <w:t>W przypadku Wykonawców składających ofertę wspólną należy wypełnić dla każdego podmiotu osobno</w:t>
      </w:r>
      <w:r w:rsidRPr="00E322B3">
        <w:rPr>
          <w:rFonts w:ascii="Arial" w:hAnsi="Arial" w:cs="Arial"/>
          <w:i/>
          <w:iCs/>
          <w:sz w:val="16"/>
          <w:szCs w:val="18"/>
        </w:rPr>
        <w:t xml:space="preserve">. </w:t>
      </w:r>
      <w:r w:rsidRPr="00E322B3">
        <w:rPr>
          <w:rFonts w:ascii="Arial" w:hAnsi="Arial" w:cs="Arial"/>
          <w:b/>
          <w:bCs/>
          <w:i/>
          <w:iCs/>
          <w:sz w:val="16"/>
          <w:szCs w:val="18"/>
        </w:rPr>
        <w:t>Mikroprzedsiębiorstwo</w:t>
      </w:r>
      <w:r w:rsidRPr="00E322B3">
        <w:rPr>
          <w:rFonts w:ascii="Arial" w:hAnsi="Arial" w:cs="Arial"/>
          <w:i/>
          <w:iCs/>
          <w:sz w:val="16"/>
          <w:szCs w:val="18"/>
        </w:rPr>
        <w:t>: przedsiębiorstwo, które zatrudnia mniej niż 10 osób i którego roczny obrót lub roczna suma bilansowa nie przekracza 2 milionów EURO.</w:t>
      </w:r>
    </w:p>
    <w:p w14:paraId="39249ED2" w14:textId="77777777" w:rsidR="00534969" w:rsidRPr="00E322B3" w:rsidRDefault="00534969" w:rsidP="00534969">
      <w:pPr>
        <w:pStyle w:val="Akapitzlist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i/>
          <w:iCs/>
          <w:sz w:val="16"/>
          <w:szCs w:val="18"/>
        </w:rPr>
      </w:pPr>
      <w:r w:rsidRPr="00E322B3">
        <w:rPr>
          <w:rFonts w:ascii="Arial" w:hAnsi="Arial" w:cs="Arial"/>
          <w:b/>
          <w:bCs/>
          <w:i/>
          <w:iCs/>
          <w:sz w:val="16"/>
          <w:szCs w:val="18"/>
        </w:rPr>
        <w:t>Małe przedsiębiorstwo</w:t>
      </w:r>
      <w:r w:rsidRPr="00E322B3">
        <w:rPr>
          <w:rFonts w:ascii="Arial" w:hAnsi="Arial" w:cs="Arial"/>
          <w:i/>
          <w:iCs/>
          <w:sz w:val="16"/>
          <w:szCs w:val="18"/>
        </w:rPr>
        <w:t xml:space="preserve">: przedsiębiorstwo, które zatrudnia mniej niż 50 osób i katorgo roczny obrót lub roczna suma bilansowa nie przekracza 10 milionów EURO. </w:t>
      </w:r>
    </w:p>
    <w:p w14:paraId="4CEDB594" w14:textId="77777777" w:rsidR="00534969" w:rsidRPr="00E322B3" w:rsidRDefault="00534969" w:rsidP="00534969">
      <w:pPr>
        <w:pStyle w:val="Akapitzlist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i/>
          <w:iCs/>
          <w:sz w:val="16"/>
          <w:szCs w:val="18"/>
        </w:rPr>
      </w:pPr>
      <w:r w:rsidRPr="00E322B3">
        <w:rPr>
          <w:rFonts w:ascii="Arial" w:hAnsi="Arial" w:cs="Arial"/>
          <w:b/>
          <w:bCs/>
          <w:i/>
          <w:iCs/>
          <w:sz w:val="16"/>
          <w:szCs w:val="18"/>
        </w:rPr>
        <w:t>Średnie przedsiębiorstwo</w:t>
      </w:r>
      <w:r w:rsidRPr="00E322B3">
        <w:rPr>
          <w:rFonts w:ascii="Arial" w:hAnsi="Arial" w:cs="Arial"/>
          <w:i/>
          <w:iCs/>
          <w:sz w:val="16"/>
          <w:szCs w:val="18"/>
        </w:rPr>
        <w:t>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1DAF6B81" w14:textId="77777777" w:rsidR="001D0DB5" w:rsidRPr="00635F00" w:rsidRDefault="001D0DB5" w:rsidP="0091568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32F17ED9" w14:textId="77777777" w:rsidR="00E167EE" w:rsidRDefault="00E167EE" w:rsidP="00CE1726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i/>
          <w:iCs/>
          <w:sz w:val="16"/>
          <w:szCs w:val="18"/>
        </w:rPr>
      </w:pPr>
    </w:p>
    <w:p w14:paraId="7E46B98C" w14:textId="77777777" w:rsidR="00E167EE" w:rsidRPr="00E322B3" w:rsidRDefault="00E167EE" w:rsidP="00CE1726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i/>
          <w:iCs/>
          <w:sz w:val="16"/>
          <w:szCs w:val="18"/>
        </w:rPr>
      </w:pPr>
    </w:p>
    <w:p w14:paraId="5EC04E18" w14:textId="77777777" w:rsidR="001D0DB5" w:rsidRPr="00B930A9" w:rsidRDefault="004E35A6" w:rsidP="001D0DB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Podmiot, który reprezentujemy pochodzi z ……………… (należy wskazać kraj, z którego pochodzi Wyko</w:t>
      </w:r>
      <w:r w:rsidR="00AE3C3C" w:rsidRPr="00B930A9">
        <w:rPr>
          <w:rFonts w:ascii="Arial" w:hAnsi="Arial" w:cs="Arial"/>
          <w:sz w:val="20"/>
          <w:szCs w:val="20"/>
        </w:rPr>
        <w:t>nawca)</w:t>
      </w:r>
      <w:r w:rsidR="001D0DB5" w:rsidRPr="00B930A9">
        <w:rPr>
          <w:rFonts w:ascii="Arial" w:hAnsi="Arial" w:cs="Arial"/>
          <w:sz w:val="20"/>
          <w:szCs w:val="20"/>
        </w:rPr>
        <w:t>.</w:t>
      </w:r>
    </w:p>
    <w:p w14:paraId="1280C4D1" w14:textId="77777777" w:rsidR="004948BF" w:rsidRPr="00B930A9" w:rsidRDefault="004948BF" w:rsidP="001D0DB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Oświadczam, że wypełniłem/</w:t>
      </w:r>
      <w:proofErr w:type="spellStart"/>
      <w:r w:rsidRPr="00B930A9">
        <w:rPr>
          <w:rFonts w:ascii="Arial" w:hAnsi="Arial" w:cs="Arial"/>
          <w:sz w:val="20"/>
          <w:szCs w:val="20"/>
        </w:rPr>
        <w:t>am</w:t>
      </w:r>
      <w:proofErr w:type="spellEnd"/>
      <w:r w:rsidRPr="00B930A9">
        <w:rPr>
          <w:rFonts w:ascii="Arial" w:hAnsi="Arial" w:cs="Arial"/>
          <w:sz w:val="20"/>
          <w:szCs w:val="20"/>
        </w:rPr>
        <w:t xml:space="preserve"> obowiązki informacyjne przewidziane w art. 13 lub art. 14 RODO</w:t>
      </w:r>
      <w:r w:rsidR="00B930A9" w:rsidRPr="00B930A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B930A9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</w:t>
      </w:r>
      <w:r w:rsidR="00141435" w:rsidRPr="00B930A9">
        <w:rPr>
          <w:rFonts w:ascii="Arial" w:hAnsi="Arial" w:cs="Arial"/>
          <w:sz w:val="20"/>
          <w:szCs w:val="20"/>
        </w:rPr>
        <w:t>u</w:t>
      </w:r>
      <w:r w:rsidR="00B930A9" w:rsidRPr="00B930A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141435" w:rsidRPr="00B930A9">
        <w:rPr>
          <w:rFonts w:ascii="Arial" w:hAnsi="Arial" w:cs="Arial"/>
          <w:sz w:val="20"/>
          <w:szCs w:val="20"/>
        </w:rPr>
        <w:t>.</w:t>
      </w:r>
    </w:p>
    <w:p w14:paraId="710B2E16" w14:textId="77777777" w:rsidR="00141435" w:rsidRPr="00B930A9" w:rsidRDefault="00141435" w:rsidP="0091568B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</w:rPr>
      </w:pPr>
    </w:p>
    <w:p w14:paraId="54F3E99E" w14:textId="77777777" w:rsidR="00A22A1D" w:rsidRDefault="00A22A1D" w:rsidP="001D0DB5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  <w:sz w:val="18"/>
          <w:szCs w:val="18"/>
        </w:rPr>
      </w:pPr>
    </w:p>
    <w:p w14:paraId="2C563455" w14:textId="59E9746D" w:rsidR="0091568B" w:rsidRPr="00B930A9" w:rsidRDefault="0091568B" w:rsidP="001D0DB5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UWAGA: Punkty: </w:t>
      </w:r>
      <w:r w:rsidR="00E167EE">
        <w:rPr>
          <w:rFonts w:ascii="Arial" w:hAnsi="Arial" w:cs="Arial"/>
          <w:sz w:val="20"/>
          <w:szCs w:val="20"/>
        </w:rPr>
        <w:t>7</w:t>
      </w:r>
      <w:r w:rsidRPr="00B930A9">
        <w:rPr>
          <w:rFonts w:ascii="Arial" w:hAnsi="Arial" w:cs="Arial"/>
          <w:sz w:val="20"/>
          <w:szCs w:val="20"/>
        </w:rPr>
        <w:t xml:space="preserve">.1 - </w:t>
      </w:r>
      <w:r w:rsidR="00E167EE">
        <w:rPr>
          <w:rFonts w:ascii="Arial" w:hAnsi="Arial" w:cs="Arial"/>
          <w:sz w:val="20"/>
          <w:szCs w:val="20"/>
        </w:rPr>
        <w:t>7</w:t>
      </w:r>
      <w:r w:rsidRPr="00B930A9">
        <w:rPr>
          <w:rFonts w:ascii="Arial" w:hAnsi="Arial" w:cs="Arial"/>
          <w:sz w:val="20"/>
          <w:szCs w:val="20"/>
        </w:rPr>
        <w:t xml:space="preserve">.3 należy wypełnić o ile wybór oferty prowadziłby do powstania </w:t>
      </w:r>
      <w:r w:rsidR="00B930A9">
        <w:rPr>
          <w:rFonts w:ascii="Arial" w:hAnsi="Arial" w:cs="Arial"/>
          <w:sz w:val="20"/>
          <w:szCs w:val="20"/>
        </w:rPr>
        <w:br/>
      </w:r>
      <w:r w:rsidRPr="00B930A9">
        <w:rPr>
          <w:rFonts w:ascii="Arial" w:hAnsi="Arial" w:cs="Arial"/>
          <w:sz w:val="20"/>
          <w:szCs w:val="20"/>
        </w:rPr>
        <w:t xml:space="preserve">u Zamawiającego obowiązku podatkowego zgodnie z przepisami o podatku od towarów i usług. </w:t>
      </w:r>
      <w:r w:rsidR="00BC2754">
        <w:rPr>
          <w:rFonts w:ascii="Arial" w:hAnsi="Arial" w:cs="Arial"/>
          <w:sz w:val="20"/>
          <w:szCs w:val="20"/>
        </w:rPr>
        <w:br/>
      </w:r>
      <w:r w:rsidRPr="00B930A9">
        <w:rPr>
          <w:rFonts w:ascii="Arial" w:hAnsi="Arial" w:cs="Arial"/>
          <w:sz w:val="20"/>
          <w:szCs w:val="20"/>
        </w:rPr>
        <w:t>W przeciwnym wypadku pozostawić niewypełnione.</w:t>
      </w:r>
    </w:p>
    <w:p w14:paraId="022263DE" w14:textId="77777777" w:rsidR="0091568B" w:rsidRPr="00B930A9" w:rsidRDefault="0091568B" w:rsidP="0014143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C5DFDF5" w14:textId="48EF5DDE" w:rsidR="00B930A9" w:rsidRDefault="00E167EE" w:rsidP="0014143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91568B" w:rsidRPr="00B930A9">
        <w:rPr>
          <w:rFonts w:ascii="Arial" w:hAnsi="Arial" w:cs="Arial"/>
          <w:sz w:val="20"/>
          <w:szCs w:val="20"/>
        </w:rPr>
        <w:t xml:space="preserve">.1. Wybór oferty prowadzić będzie do powstania u Zamawiającego obowiązku podatkowego </w:t>
      </w:r>
      <w:r w:rsidR="00B930A9">
        <w:rPr>
          <w:rFonts w:ascii="Arial" w:hAnsi="Arial" w:cs="Arial"/>
          <w:sz w:val="20"/>
          <w:szCs w:val="20"/>
        </w:rPr>
        <w:br/>
      </w:r>
      <w:r w:rsidR="0091568B" w:rsidRPr="00B930A9">
        <w:rPr>
          <w:rFonts w:ascii="Arial" w:hAnsi="Arial" w:cs="Arial"/>
          <w:sz w:val="20"/>
          <w:szCs w:val="20"/>
        </w:rPr>
        <w:t>w zakresie następujących towarów lub usług (</w:t>
      </w:r>
      <w:r w:rsidR="00BC2754" w:rsidRPr="00B930A9">
        <w:rPr>
          <w:rFonts w:ascii="Arial" w:hAnsi="Arial" w:cs="Arial"/>
          <w:sz w:val="20"/>
          <w:szCs w:val="20"/>
        </w:rPr>
        <w:t>wypełnić,</w:t>
      </w:r>
      <w:r w:rsidR="00166412" w:rsidRPr="00B930A9">
        <w:rPr>
          <w:rFonts w:ascii="Arial" w:hAnsi="Arial" w:cs="Arial"/>
          <w:sz w:val="20"/>
          <w:szCs w:val="20"/>
        </w:rPr>
        <w:t xml:space="preserve"> </w:t>
      </w:r>
      <w:r w:rsidR="0091568B" w:rsidRPr="00B930A9">
        <w:rPr>
          <w:rFonts w:ascii="Arial" w:hAnsi="Arial" w:cs="Arial"/>
          <w:sz w:val="20"/>
          <w:szCs w:val="20"/>
        </w:rPr>
        <w:t>jeśli dotyczy):</w:t>
      </w:r>
      <w:r w:rsidR="00A22A1D" w:rsidRPr="00B930A9">
        <w:rPr>
          <w:rFonts w:ascii="Arial" w:hAnsi="Arial" w:cs="Arial"/>
          <w:sz w:val="20"/>
          <w:szCs w:val="20"/>
        </w:rPr>
        <w:t xml:space="preserve"> </w:t>
      </w:r>
    </w:p>
    <w:p w14:paraId="2875EA6E" w14:textId="1D5C6850" w:rsidR="0091568B" w:rsidRPr="00B930A9" w:rsidRDefault="00A22A1D" w:rsidP="0014143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…………………………………………………………….</w:t>
      </w:r>
    </w:p>
    <w:p w14:paraId="4EAF478A" w14:textId="77777777" w:rsidR="0091568B" w:rsidRPr="00B930A9" w:rsidRDefault="0091568B" w:rsidP="0014143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35586136" w14:textId="7478D25E" w:rsidR="00B930A9" w:rsidRDefault="00E167EE" w:rsidP="0014143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91568B" w:rsidRPr="00B930A9">
        <w:rPr>
          <w:rFonts w:ascii="Arial" w:hAnsi="Arial" w:cs="Arial"/>
          <w:sz w:val="20"/>
          <w:szCs w:val="20"/>
        </w:rPr>
        <w:t>.2. Wartość wyżej wymienionych towarów lub usług bez kwoty podatku wynosi</w:t>
      </w:r>
      <w:r w:rsidR="00A154D6" w:rsidRPr="00B930A9">
        <w:rPr>
          <w:rFonts w:ascii="Arial" w:hAnsi="Arial" w:cs="Arial"/>
          <w:sz w:val="20"/>
          <w:szCs w:val="20"/>
        </w:rPr>
        <w:t xml:space="preserve"> </w:t>
      </w:r>
      <w:r w:rsidR="0091568B" w:rsidRPr="00B930A9">
        <w:rPr>
          <w:rFonts w:ascii="Arial" w:hAnsi="Arial" w:cs="Arial"/>
          <w:sz w:val="20"/>
          <w:szCs w:val="20"/>
        </w:rPr>
        <w:t xml:space="preserve">(wypełnić, jeśli wypełniono ust. </w:t>
      </w:r>
      <w:r>
        <w:rPr>
          <w:rFonts w:ascii="Arial" w:hAnsi="Arial" w:cs="Arial"/>
          <w:sz w:val="20"/>
          <w:szCs w:val="20"/>
        </w:rPr>
        <w:t>7</w:t>
      </w:r>
      <w:r w:rsidR="00BC2754">
        <w:rPr>
          <w:rFonts w:ascii="Arial" w:hAnsi="Arial" w:cs="Arial"/>
          <w:sz w:val="20"/>
          <w:szCs w:val="20"/>
        </w:rPr>
        <w:t>.</w:t>
      </w:r>
      <w:r w:rsidR="0091568B" w:rsidRPr="00B930A9">
        <w:rPr>
          <w:rFonts w:ascii="Arial" w:hAnsi="Arial" w:cs="Arial"/>
          <w:sz w:val="20"/>
          <w:szCs w:val="20"/>
        </w:rPr>
        <w:t>1.):</w:t>
      </w:r>
      <w:r w:rsidR="00A22A1D" w:rsidRPr="00B930A9">
        <w:rPr>
          <w:rFonts w:ascii="Arial" w:hAnsi="Arial" w:cs="Arial"/>
          <w:sz w:val="20"/>
          <w:szCs w:val="20"/>
        </w:rPr>
        <w:t xml:space="preserve"> </w:t>
      </w:r>
    </w:p>
    <w:p w14:paraId="1A96138F" w14:textId="77777777" w:rsidR="0091568B" w:rsidRPr="00B930A9" w:rsidRDefault="00A22A1D" w:rsidP="0014143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……………………………………………………………………………………………………...</w:t>
      </w:r>
    </w:p>
    <w:p w14:paraId="0A791E9B" w14:textId="77777777" w:rsidR="0091568B" w:rsidRPr="00B930A9" w:rsidRDefault="0091568B" w:rsidP="0014143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ab/>
      </w:r>
    </w:p>
    <w:p w14:paraId="6397E8FD" w14:textId="28BA3A04" w:rsidR="00B930A9" w:rsidRDefault="00E167EE" w:rsidP="0014143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91568B" w:rsidRPr="00B930A9">
        <w:rPr>
          <w:rFonts w:ascii="Arial" w:hAnsi="Arial" w:cs="Arial"/>
          <w:sz w:val="20"/>
          <w:szCs w:val="20"/>
        </w:rPr>
        <w:t xml:space="preserve">.3. (wypełnić, jeśli wypełniono ust. </w:t>
      </w:r>
      <w:r>
        <w:rPr>
          <w:rFonts w:ascii="Arial" w:hAnsi="Arial" w:cs="Arial"/>
          <w:sz w:val="20"/>
          <w:szCs w:val="20"/>
        </w:rPr>
        <w:t>7</w:t>
      </w:r>
      <w:r w:rsidR="0091568B" w:rsidRPr="00B930A9">
        <w:rPr>
          <w:rFonts w:ascii="Arial" w:hAnsi="Arial" w:cs="Arial"/>
          <w:sz w:val="20"/>
          <w:szCs w:val="20"/>
        </w:rPr>
        <w:t>.1.) Stawka podatku od towarów i usług, która zgodnie z wiedzą Wykonawcy będzie miała zastosowanie:</w:t>
      </w:r>
      <w:r w:rsidR="00A22A1D" w:rsidRPr="00B930A9">
        <w:rPr>
          <w:rFonts w:ascii="Arial" w:hAnsi="Arial" w:cs="Arial"/>
          <w:sz w:val="20"/>
          <w:szCs w:val="20"/>
        </w:rPr>
        <w:t xml:space="preserve"> </w:t>
      </w:r>
    </w:p>
    <w:p w14:paraId="55D21317" w14:textId="77777777" w:rsidR="0091568B" w:rsidRPr="00B930A9" w:rsidRDefault="00A22A1D" w:rsidP="0014143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</w:t>
      </w:r>
    </w:p>
    <w:p w14:paraId="773349BF" w14:textId="77777777" w:rsidR="003A65B0" w:rsidRPr="00B930A9" w:rsidRDefault="0091568B" w:rsidP="0091568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b/>
          <w:sz w:val="20"/>
          <w:szCs w:val="20"/>
        </w:rPr>
        <w:tab/>
      </w:r>
    </w:p>
    <w:p w14:paraId="0EEC2A4D" w14:textId="77777777" w:rsidR="00CE1726" w:rsidRPr="00B930A9" w:rsidRDefault="00CE1726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151F787C" w14:textId="77777777" w:rsidR="00CE1726" w:rsidRPr="00B930A9" w:rsidRDefault="00CE1726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735DDC79" w14:textId="77777777" w:rsidR="00DA4E59" w:rsidRPr="00B930A9" w:rsidRDefault="00DA4E59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b/>
          <w:sz w:val="20"/>
          <w:szCs w:val="20"/>
        </w:rPr>
        <w:t>Integralną część oferty stanowią:</w:t>
      </w:r>
    </w:p>
    <w:p w14:paraId="72E00D55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………………………………………....</w:t>
      </w:r>
    </w:p>
    <w:p w14:paraId="186C6DFE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…………………………………………</w:t>
      </w:r>
      <w:r w:rsidR="00904728" w:rsidRPr="00E322B3">
        <w:rPr>
          <w:rFonts w:ascii="Arial" w:hAnsi="Arial" w:cs="Arial"/>
          <w:sz w:val="18"/>
          <w:szCs w:val="18"/>
        </w:rPr>
        <w:t>.</w:t>
      </w:r>
    </w:p>
    <w:p w14:paraId="12C46359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………………………………………….</w:t>
      </w:r>
    </w:p>
    <w:p w14:paraId="1323F80B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………………………………………….</w:t>
      </w:r>
    </w:p>
    <w:p w14:paraId="65EF8600" w14:textId="77777777" w:rsidR="000654E1" w:rsidRDefault="000654E1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30F49D32" w14:textId="77777777" w:rsidR="00B930A9" w:rsidRPr="00B930A9" w:rsidRDefault="00B930A9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487A1762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AE85F4D" w14:textId="77777777" w:rsidR="00BC2754" w:rsidRPr="00B930A9" w:rsidRDefault="00BC2754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2D07466C" w14:textId="77777777" w:rsidR="00892D7D" w:rsidRDefault="00892D7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B2560E6" w14:textId="77777777" w:rsidR="0091568B" w:rsidRDefault="0091568B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8513A9D" w14:textId="77777777" w:rsidR="00BC2754" w:rsidRDefault="00BC2754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2BED8DB" w14:textId="77777777" w:rsidR="00E167EE" w:rsidRDefault="00E167EE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9F9F3FB" w14:textId="77777777" w:rsidR="00E167EE" w:rsidRDefault="00E167EE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651AB3A" w14:textId="77777777" w:rsidR="00E167EE" w:rsidRDefault="00E167EE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DD9BEFD" w14:textId="77777777" w:rsidR="00E167EE" w:rsidRDefault="00E167EE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67ABA31" w14:textId="77777777" w:rsidR="00E167EE" w:rsidRDefault="00E167EE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C157238" w14:textId="77777777" w:rsidR="00E167EE" w:rsidRDefault="00E167EE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1433D70" w14:textId="77777777" w:rsidR="00BC2754" w:rsidRDefault="00BC2754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4030BDB" w14:textId="77777777" w:rsidR="0091568B" w:rsidRDefault="0091568B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3EAA227" w14:textId="3C91C924" w:rsidR="0091568B" w:rsidRPr="0091568B" w:rsidRDefault="00AE4F29" w:rsidP="0091568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UWAGA: </w:t>
      </w:r>
      <w:r w:rsidR="007A0C3C" w:rsidRPr="006972FC">
        <w:rPr>
          <w:rFonts w:ascii="Arial" w:hAnsi="Arial" w:cs="Arial"/>
          <w:b/>
          <w:bCs/>
          <w:i/>
          <w:iCs/>
          <w:sz w:val="20"/>
          <w:szCs w:val="20"/>
        </w:rPr>
        <w:t>Dokument należy podpisać kwalifikowanym podpisem elektronicznym</w:t>
      </w:r>
      <w:r w:rsidR="003C75AB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7A0C3C" w:rsidRPr="006972FC">
        <w:rPr>
          <w:rFonts w:ascii="Arial" w:hAnsi="Arial" w:cs="Arial"/>
          <w:b/>
          <w:bCs/>
          <w:i/>
          <w:iCs/>
          <w:sz w:val="20"/>
          <w:szCs w:val="20"/>
        </w:rPr>
        <w:t>lub podpisem zaufanym lub podpisem osobistym.</w:t>
      </w:r>
    </w:p>
    <w:p w14:paraId="0B5BAAF5" w14:textId="77777777" w:rsidR="0091568B" w:rsidRDefault="0091568B" w:rsidP="0091568B">
      <w:pPr>
        <w:rPr>
          <w:rFonts w:ascii="Calibri" w:eastAsia="Calibri" w:hAnsi="Calibri" w:cs="Arial"/>
          <w:sz w:val="20"/>
          <w:szCs w:val="20"/>
          <w:lang w:eastAsia="en-US"/>
        </w:rPr>
      </w:pPr>
    </w:p>
    <w:p w14:paraId="56BA24FC" w14:textId="77777777" w:rsidR="0091568B" w:rsidRDefault="0091568B" w:rsidP="0091568B">
      <w:pPr>
        <w:rPr>
          <w:rFonts w:ascii="Calibri" w:eastAsia="Calibri" w:hAnsi="Calibri" w:cs="Arial"/>
          <w:sz w:val="20"/>
          <w:szCs w:val="20"/>
          <w:lang w:eastAsia="en-US"/>
        </w:rPr>
      </w:pPr>
    </w:p>
    <w:p w14:paraId="3E29C94A" w14:textId="77777777" w:rsidR="0091568B" w:rsidRPr="0091568B" w:rsidRDefault="0091568B" w:rsidP="0091568B">
      <w:pPr>
        <w:rPr>
          <w:rFonts w:ascii="Calibri" w:eastAsia="Calibri" w:hAnsi="Calibri" w:cs="Arial"/>
          <w:sz w:val="20"/>
          <w:szCs w:val="20"/>
          <w:lang w:eastAsia="en-US"/>
        </w:rPr>
      </w:pPr>
      <w:r w:rsidRPr="000B41A9">
        <w:rPr>
          <w:rFonts w:ascii="Calibri" w:eastAsia="Calibri" w:hAnsi="Calibri" w:cs="Arial"/>
          <w:sz w:val="20"/>
          <w:szCs w:val="20"/>
          <w:lang w:eastAsia="en-US"/>
        </w:rPr>
        <w:t xml:space="preserve">* </w:t>
      </w:r>
      <w:r w:rsidRPr="000B41A9">
        <w:rPr>
          <w:rFonts w:ascii="Calibri" w:hAnsi="Calibri" w:cs="Arial"/>
          <w:sz w:val="20"/>
          <w:szCs w:val="20"/>
        </w:rPr>
        <w:t>–</w:t>
      </w:r>
      <w:r w:rsidRPr="000B41A9">
        <w:rPr>
          <w:rFonts w:ascii="Calibri" w:eastAsia="Calibri" w:hAnsi="Calibri" w:cs="Arial"/>
          <w:sz w:val="20"/>
          <w:szCs w:val="20"/>
          <w:lang w:eastAsia="en-US"/>
        </w:rPr>
        <w:t xml:space="preserve"> niepotrzebne skreślić</w:t>
      </w:r>
    </w:p>
    <w:sectPr w:rsidR="0091568B" w:rsidRPr="0091568B" w:rsidSect="00406F6E">
      <w:headerReference w:type="default" r:id="rId8"/>
      <w:footerReference w:type="default" r:id="rId9"/>
      <w:pgSz w:w="11906" w:h="16838"/>
      <w:pgMar w:top="284" w:right="1417" w:bottom="142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AAD5D" w14:textId="77777777" w:rsidR="004034AD" w:rsidRDefault="004034AD" w:rsidP="00DA4E59">
      <w:r>
        <w:separator/>
      </w:r>
    </w:p>
  </w:endnote>
  <w:endnote w:type="continuationSeparator" w:id="0">
    <w:p w14:paraId="0744B017" w14:textId="77777777" w:rsidR="004034AD" w:rsidRDefault="004034AD" w:rsidP="00DA4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F545" w14:textId="77777777" w:rsidR="00B930A9" w:rsidRDefault="00B930A9" w:rsidP="00141435">
    <w:pPr>
      <w:pStyle w:val="Stopka"/>
      <w:jc w:val="center"/>
      <w:rPr>
        <w:rFonts w:ascii="Arial" w:hAnsi="Arial" w:cs="Arial"/>
        <w:sz w:val="16"/>
        <w:szCs w:val="16"/>
      </w:rPr>
    </w:pPr>
  </w:p>
  <w:p w14:paraId="678563BB" w14:textId="77777777" w:rsidR="00326C4D" w:rsidRPr="00B930A9" w:rsidRDefault="00141435" w:rsidP="00B930A9">
    <w:pPr>
      <w:pStyle w:val="Stopka"/>
      <w:jc w:val="center"/>
      <w:rPr>
        <w:rFonts w:ascii="Arial" w:hAnsi="Arial" w:cs="Arial"/>
        <w:sz w:val="16"/>
        <w:szCs w:val="16"/>
      </w:rPr>
    </w:pPr>
    <w:r w:rsidRPr="00C845A5">
      <w:rPr>
        <w:rFonts w:ascii="Arial" w:hAnsi="Arial" w:cs="Arial"/>
        <w:sz w:val="16"/>
        <w:szCs w:val="16"/>
      </w:rPr>
      <w:t xml:space="preserve">Strona </w:t>
    </w:r>
    <w:r w:rsidRPr="00C845A5">
      <w:rPr>
        <w:rFonts w:ascii="Arial" w:hAnsi="Arial" w:cs="Arial"/>
        <w:sz w:val="16"/>
        <w:szCs w:val="16"/>
      </w:rPr>
      <w:fldChar w:fldCharType="begin"/>
    </w:r>
    <w:r w:rsidRPr="00C845A5">
      <w:rPr>
        <w:rFonts w:ascii="Arial" w:hAnsi="Arial" w:cs="Arial"/>
        <w:sz w:val="16"/>
        <w:szCs w:val="16"/>
      </w:rPr>
      <w:instrText>PAGE</w:instrText>
    </w:r>
    <w:r w:rsidRPr="00C845A5">
      <w:rPr>
        <w:rFonts w:ascii="Arial" w:hAnsi="Arial" w:cs="Arial"/>
        <w:sz w:val="16"/>
        <w:szCs w:val="16"/>
      </w:rPr>
      <w:fldChar w:fldCharType="separate"/>
    </w:r>
    <w:r w:rsidRPr="00C845A5">
      <w:rPr>
        <w:rFonts w:ascii="Arial" w:hAnsi="Arial" w:cs="Arial"/>
        <w:sz w:val="16"/>
        <w:szCs w:val="16"/>
      </w:rPr>
      <w:t>2</w:t>
    </w:r>
    <w:r w:rsidRPr="00C845A5">
      <w:rPr>
        <w:rFonts w:ascii="Arial" w:hAnsi="Arial" w:cs="Arial"/>
        <w:sz w:val="16"/>
        <w:szCs w:val="16"/>
      </w:rPr>
      <w:fldChar w:fldCharType="end"/>
    </w:r>
    <w:r w:rsidRPr="00C845A5">
      <w:rPr>
        <w:rFonts w:ascii="Arial" w:hAnsi="Arial" w:cs="Arial"/>
        <w:sz w:val="16"/>
        <w:szCs w:val="16"/>
      </w:rPr>
      <w:t xml:space="preserve"> z </w:t>
    </w:r>
    <w:r w:rsidRPr="00C845A5">
      <w:rPr>
        <w:rFonts w:ascii="Arial" w:hAnsi="Arial" w:cs="Arial"/>
        <w:sz w:val="16"/>
        <w:szCs w:val="16"/>
      </w:rPr>
      <w:fldChar w:fldCharType="begin"/>
    </w:r>
    <w:r w:rsidRPr="00C845A5">
      <w:rPr>
        <w:rFonts w:ascii="Arial" w:hAnsi="Arial" w:cs="Arial"/>
        <w:sz w:val="16"/>
        <w:szCs w:val="16"/>
      </w:rPr>
      <w:instrText>NUMPAGES</w:instrText>
    </w:r>
    <w:r w:rsidRPr="00C845A5">
      <w:rPr>
        <w:rFonts w:ascii="Arial" w:hAnsi="Arial" w:cs="Arial"/>
        <w:sz w:val="16"/>
        <w:szCs w:val="16"/>
      </w:rPr>
      <w:fldChar w:fldCharType="separate"/>
    </w:r>
    <w:r w:rsidRPr="00C845A5">
      <w:rPr>
        <w:rFonts w:ascii="Arial" w:hAnsi="Arial" w:cs="Arial"/>
        <w:sz w:val="16"/>
        <w:szCs w:val="16"/>
      </w:rPr>
      <w:t>2</w:t>
    </w:r>
    <w:r w:rsidRPr="00C845A5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F583C" w14:textId="77777777" w:rsidR="004034AD" w:rsidRDefault="004034AD" w:rsidP="00DA4E59">
      <w:r>
        <w:separator/>
      </w:r>
    </w:p>
  </w:footnote>
  <w:footnote w:type="continuationSeparator" w:id="0">
    <w:p w14:paraId="34778BA4" w14:textId="77777777" w:rsidR="004034AD" w:rsidRDefault="004034AD" w:rsidP="00DA4E59">
      <w:r>
        <w:continuationSeparator/>
      </w:r>
    </w:p>
  </w:footnote>
  <w:footnote w:id="1">
    <w:p w14:paraId="7E38CBF8" w14:textId="0D57360B" w:rsidR="00B930A9" w:rsidRPr="00B930A9" w:rsidRDefault="00B930A9" w:rsidP="00B930A9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B930A9">
        <w:rPr>
          <w:vertAlign w:val="superscript"/>
        </w:rPr>
        <w:footnoteRef/>
      </w:r>
      <w:r w:rsidRPr="00B930A9">
        <w:t xml:space="preserve"> </w:t>
      </w:r>
      <w:r w:rsidRPr="00B930A9">
        <w:rPr>
          <w:rFonts w:ascii="Arial" w:hAnsi="Arial" w:cs="Arial"/>
          <w:sz w:val="14"/>
          <w:szCs w:val="14"/>
        </w:rPr>
        <w:t>rozporządzenie Parlamentu Europejskiego i Rady (UE) 2016/679 z dnia 27 kwietnia</w:t>
      </w:r>
      <w:r w:rsidR="003C75AB">
        <w:rPr>
          <w:rFonts w:ascii="Arial" w:hAnsi="Arial" w:cs="Arial"/>
          <w:sz w:val="14"/>
          <w:szCs w:val="14"/>
        </w:rPr>
        <w:t xml:space="preserve"> </w:t>
      </w:r>
      <w:r w:rsidRPr="00B930A9">
        <w:rPr>
          <w:rFonts w:ascii="Arial" w:hAnsi="Arial" w:cs="Arial"/>
          <w:sz w:val="14"/>
          <w:szCs w:val="14"/>
        </w:rPr>
        <w:t>2016</w:t>
      </w:r>
      <w:r w:rsidR="00823C46">
        <w:rPr>
          <w:rFonts w:ascii="Arial" w:hAnsi="Arial" w:cs="Arial"/>
          <w:sz w:val="14"/>
          <w:szCs w:val="14"/>
        </w:rPr>
        <w:t xml:space="preserve"> </w:t>
      </w:r>
      <w:r w:rsidRPr="00B930A9">
        <w:rPr>
          <w:rFonts w:ascii="Arial" w:hAnsi="Arial" w:cs="Arial"/>
          <w:sz w:val="14"/>
          <w:szCs w:val="14"/>
        </w:rPr>
        <w:t>r.</w:t>
      </w:r>
      <w:r w:rsidR="00823C46">
        <w:rPr>
          <w:rFonts w:ascii="Arial" w:hAnsi="Arial" w:cs="Arial"/>
          <w:sz w:val="14"/>
          <w:szCs w:val="14"/>
        </w:rPr>
        <w:t xml:space="preserve"> </w:t>
      </w:r>
      <w:r w:rsidRPr="00B930A9">
        <w:rPr>
          <w:rFonts w:ascii="Arial" w:hAnsi="Arial" w:cs="Arial"/>
          <w:sz w:val="14"/>
          <w:szCs w:val="14"/>
        </w:rPr>
        <w:t>w sprawie ochrony osób fizycznych w związku z przetwarzaniem danych osobowych i w sprawie swobodnego przepływu takich danych oraz uchylenia dyrektywy 95/46/WE (ogólne rozporządzenie o ochronie danych) (Dz. Urz. UE L 119 z 04.05.2016, str. 1)</w:t>
      </w:r>
    </w:p>
  </w:footnote>
  <w:footnote w:id="2">
    <w:p w14:paraId="63F5F07D" w14:textId="77777777" w:rsidR="00B930A9" w:rsidRPr="00B930A9" w:rsidRDefault="00B930A9" w:rsidP="00B930A9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B930A9">
        <w:rPr>
          <w:rFonts w:ascii="Arial" w:hAnsi="Arial" w:cs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EE66" w14:textId="77777777" w:rsidR="00CD2DCA" w:rsidRDefault="00CD2DCA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  <w:bookmarkStart w:id="1" w:name="_Hlk156479401"/>
  </w:p>
  <w:p w14:paraId="7F2709E8" w14:textId="77777777" w:rsidR="00B13BAD" w:rsidRDefault="00B13BAD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</w:p>
  <w:p w14:paraId="38E39D42" w14:textId="6967995A" w:rsidR="00B13BAD" w:rsidRDefault="0091568B" w:rsidP="00BC2754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>ZAŁĄCZNIK NR 1 do SWZ</w:t>
    </w:r>
  </w:p>
  <w:p w14:paraId="4C982C4E" w14:textId="71C00CC3" w:rsidR="0091568B" w:rsidRPr="00892D7D" w:rsidRDefault="0091568B" w:rsidP="00892D7D">
    <w:pPr>
      <w:widowControl w:val="0"/>
      <w:autoSpaceDE w:val="0"/>
      <w:autoSpaceDN w:val="0"/>
      <w:adjustRightInd w:val="0"/>
      <w:jc w:val="both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>Oznaczenie sprawy: SSM/</w:t>
    </w:r>
    <w:r w:rsidR="00BC2754">
      <w:rPr>
        <w:rFonts w:ascii="Arial" w:hAnsi="Arial" w:cs="Arial"/>
        <w:sz w:val="18"/>
        <w:szCs w:val="18"/>
      </w:rPr>
      <w:t>7</w:t>
    </w:r>
    <w:r w:rsidRPr="00C778B0">
      <w:rPr>
        <w:rFonts w:ascii="Arial" w:hAnsi="Arial" w:cs="Arial"/>
        <w:sz w:val="18"/>
        <w:szCs w:val="18"/>
      </w:rPr>
      <w:t>/PP/202</w:t>
    </w:r>
    <w:bookmarkEnd w:id="1"/>
    <w:r w:rsidR="00D52FB2">
      <w:rPr>
        <w:rFonts w:ascii="Arial" w:hAnsi="Arial" w:cs="Arial"/>
        <w:sz w:val="18"/>
        <w:szCs w:val="18"/>
      </w:rPr>
      <w:t>6</w:t>
    </w:r>
  </w:p>
  <w:p w14:paraId="04E89278" w14:textId="77777777" w:rsidR="0091568B" w:rsidRDefault="009156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4BE0BDE"/>
    <w:multiLevelType w:val="hybridMultilevel"/>
    <w:tmpl w:val="CC12585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9B2326C"/>
    <w:multiLevelType w:val="hybridMultilevel"/>
    <w:tmpl w:val="27FA0AFA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5C1242"/>
    <w:multiLevelType w:val="hybridMultilevel"/>
    <w:tmpl w:val="1FB02416"/>
    <w:lvl w:ilvl="0" w:tplc="84D693A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61209"/>
    <w:multiLevelType w:val="hybridMultilevel"/>
    <w:tmpl w:val="4AA046A2"/>
    <w:lvl w:ilvl="0" w:tplc="7CF65518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F7466D"/>
    <w:multiLevelType w:val="hybridMultilevel"/>
    <w:tmpl w:val="9B3CB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05E8F"/>
    <w:multiLevelType w:val="hybridMultilevel"/>
    <w:tmpl w:val="29CA6DCA"/>
    <w:lvl w:ilvl="0" w:tplc="EBCA6CD2">
      <w:start w:val="1"/>
      <w:numFmt w:val="bullet"/>
      <w:lvlText w:val=""/>
      <w:lvlJc w:val="left"/>
      <w:pPr>
        <w:ind w:left="928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C47626F"/>
    <w:multiLevelType w:val="hybridMultilevel"/>
    <w:tmpl w:val="A5A437E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A05BF1"/>
    <w:multiLevelType w:val="hybridMultilevel"/>
    <w:tmpl w:val="741E0E3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52E47AD"/>
    <w:multiLevelType w:val="hybridMultilevel"/>
    <w:tmpl w:val="A68E0AB8"/>
    <w:lvl w:ilvl="0" w:tplc="6888AE7C">
      <w:start w:val="1"/>
      <w:numFmt w:val="decimal"/>
      <w:lvlText w:val="%1."/>
      <w:lvlJc w:val="right"/>
      <w:pPr>
        <w:ind w:left="1081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019" w:hanging="360"/>
      </w:pPr>
    </w:lvl>
    <w:lvl w:ilvl="2" w:tplc="0415001B">
      <w:start w:val="1"/>
      <w:numFmt w:val="lowerRoman"/>
      <w:lvlText w:val="%3."/>
      <w:lvlJc w:val="right"/>
      <w:pPr>
        <w:ind w:left="2739" w:hanging="180"/>
      </w:pPr>
    </w:lvl>
    <w:lvl w:ilvl="3" w:tplc="0415000F">
      <w:start w:val="1"/>
      <w:numFmt w:val="decimal"/>
      <w:lvlText w:val="%4."/>
      <w:lvlJc w:val="left"/>
      <w:pPr>
        <w:ind w:left="3459" w:hanging="360"/>
      </w:pPr>
    </w:lvl>
    <w:lvl w:ilvl="4" w:tplc="04150019">
      <w:start w:val="1"/>
      <w:numFmt w:val="lowerLetter"/>
      <w:lvlText w:val="%5."/>
      <w:lvlJc w:val="left"/>
      <w:pPr>
        <w:ind w:left="4179" w:hanging="360"/>
      </w:pPr>
    </w:lvl>
    <w:lvl w:ilvl="5" w:tplc="0415001B">
      <w:start w:val="1"/>
      <w:numFmt w:val="lowerRoman"/>
      <w:lvlText w:val="%6."/>
      <w:lvlJc w:val="right"/>
      <w:pPr>
        <w:ind w:left="4899" w:hanging="180"/>
      </w:pPr>
    </w:lvl>
    <w:lvl w:ilvl="6" w:tplc="0415000F">
      <w:start w:val="1"/>
      <w:numFmt w:val="decimal"/>
      <w:lvlText w:val="%7."/>
      <w:lvlJc w:val="left"/>
      <w:pPr>
        <w:ind w:left="5619" w:hanging="360"/>
      </w:pPr>
    </w:lvl>
    <w:lvl w:ilvl="7" w:tplc="04150019">
      <w:start w:val="1"/>
      <w:numFmt w:val="lowerLetter"/>
      <w:lvlText w:val="%8."/>
      <w:lvlJc w:val="left"/>
      <w:pPr>
        <w:ind w:left="6339" w:hanging="360"/>
      </w:pPr>
    </w:lvl>
    <w:lvl w:ilvl="8" w:tplc="0415001B">
      <w:start w:val="1"/>
      <w:numFmt w:val="lowerRoman"/>
      <w:lvlText w:val="%9."/>
      <w:lvlJc w:val="right"/>
      <w:pPr>
        <w:ind w:left="7059" w:hanging="180"/>
      </w:pPr>
    </w:lvl>
  </w:abstractNum>
  <w:abstractNum w:abstractNumId="14" w15:restartNumberingAfterBreak="0">
    <w:nsid w:val="470439EE"/>
    <w:multiLevelType w:val="hybridMultilevel"/>
    <w:tmpl w:val="17CAFC5C"/>
    <w:lvl w:ilvl="0" w:tplc="2F16D73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E8374F"/>
    <w:multiLevelType w:val="hybridMultilevel"/>
    <w:tmpl w:val="27BCB744"/>
    <w:lvl w:ilvl="0" w:tplc="7CF65518">
      <w:start w:val="1"/>
      <w:numFmt w:val="decimal"/>
      <w:lvlText w:val="2.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14210F0"/>
    <w:multiLevelType w:val="hybridMultilevel"/>
    <w:tmpl w:val="D2301168"/>
    <w:lvl w:ilvl="0" w:tplc="5994EA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598B78A9"/>
    <w:multiLevelType w:val="hybridMultilevel"/>
    <w:tmpl w:val="5D8401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BA80499"/>
    <w:multiLevelType w:val="hybridMultilevel"/>
    <w:tmpl w:val="000888B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CD0832"/>
    <w:multiLevelType w:val="hybridMultilevel"/>
    <w:tmpl w:val="09FC7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87090"/>
    <w:multiLevelType w:val="hybridMultilevel"/>
    <w:tmpl w:val="10ACF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400D1"/>
    <w:multiLevelType w:val="hybridMultilevel"/>
    <w:tmpl w:val="03F062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92A3D44"/>
    <w:multiLevelType w:val="hybridMultilevel"/>
    <w:tmpl w:val="5A585702"/>
    <w:lvl w:ilvl="0" w:tplc="04150001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23" w15:restartNumberingAfterBreak="0">
    <w:nsid w:val="6A67390A"/>
    <w:multiLevelType w:val="hybridMultilevel"/>
    <w:tmpl w:val="B7D4C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9C43D5"/>
    <w:multiLevelType w:val="hybridMultilevel"/>
    <w:tmpl w:val="010C6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839521">
    <w:abstractNumId w:val="0"/>
  </w:num>
  <w:num w:numId="2" w16cid:durableId="1376848453">
    <w:abstractNumId w:val="1"/>
  </w:num>
  <w:num w:numId="3" w16cid:durableId="580675616">
    <w:abstractNumId w:val="2"/>
  </w:num>
  <w:num w:numId="4" w16cid:durableId="1646819072">
    <w:abstractNumId w:val="3"/>
  </w:num>
  <w:num w:numId="5" w16cid:durableId="221213793">
    <w:abstractNumId w:val="4"/>
  </w:num>
  <w:num w:numId="6" w16cid:durableId="4216554">
    <w:abstractNumId w:val="6"/>
  </w:num>
  <w:num w:numId="7" w16cid:durableId="264000461">
    <w:abstractNumId w:val="20"/>
  </w:num>
  <w:num w:numId="8" w16cid:durableId="824513265">
    <w:abstractNumId w:val="12"/>
  </w:num>
  <w:num w:numId="9" w16cid:durableId="14265321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586496">
    <w:abstractNumId w:val="6"/>
  </w:num>
  <w:num w:numId="11" w16cid:durableId="1229806399">
    <w:abstractNumId w:val="5"/>
  </w:num>
  <w:num w:numId="12" w16cid:durableId="1491293005">
    <w:abstractNumId w:val="24"/>
  </w:num>
  <w:num w:numId="13" w16cid:durableId="1911424087">
    <w:abstractNumId w:val="16"/>
  </w:num>
  <w:num w:numId="14" w16cid:durableId="856044440">
    <w:abstractNumId w:val="18"/>
  </w:num>
  <w:num w:numId="15" w16cid:durableId="386688280">
    <w:abstractNumId w:val="22"/>
  </w:num>
  <w:num w:numId="16" w16cid:durableId="98719985">
    <w:abstractNumId w:val="19"/>
  </w:num>
  <w:num w:numId="17" w16cid:durableId="1578052022">
    <w:abstractNumId w:val="9"/>
  </w:num>
  <w:num w:numId="18" w16cid:durableId="15640993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0133585">
    <w:abstractNumId w:val="10"/>
  </w:num>
  <w:num w:numId="20" w16cid:durableId="1788429510">
    <w:abstractNumId w:val="14"/>
  </w:num>
  <w:num w:numId="21" w16cid:durableId="591477079">
    <w:abstractNumId w:val="7"/>
  </w:num>
  <w:num w:numId="22" w16cid:durableId="97874784">
    <w:abstractNumId w:val="21"/>
  </w:num>
  <w:num w:numId="23" w16cid:durableId="1288121712">
    <w:abstractNumId w:val="15"/>
  </w:num>
  <w:num w:numId="24" w16cid:durableId="125196644">
    <w:abstractNumId w:val="8"/>
  </w:num>
  <w:num w:numId="25" w16cid:durableId="778371600">
    <w:abstractNumId w:val="17"/>
  </w:num>
  <w:num w:numId="26" w16cid:durableId="13208877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503"/>
    <w:rsid w:val="00006F16"/>
    <w:rsid w:val="00021DD7"/>
    <w:rsid w:val="00025D57"/>
    <w:rsid w:val="00026F23"/>
    <w:rsid w:val="000574E6"/>
    <w:rsid w:val="000654E1"/>
    <w:rsid w:val="0007422D"/>
    <w:rsid w:val="00081E73"/>
    <w:rsid w:val="00084983"/>
    <w:rsid w:val="00090E9B"/>
    <w:rsid w:val="00097D24"/>
    <w:rsid w:val="000A4461"/>
    <w:rsid w:val="000A484C"/>
    <w:rsid w:val="000A6C31"/>
    <w:rsid w:val="000B00AA"/>
    <w:rsid w:val="000B3AE6"/>
    <w:rsid w:val="000B41A9"/>
    <w:rsid w:val="000B5E45"/>
    <w:rsid w:val="000C6E89"/>
    <w:rsid w:val="000D2009"/>
    <w:rsid w:val="000E33B0"/>
    <w:rsid w:val="001104D0"/>
    <w:rsid w:val="00111341"/>
    <w:rsid w:val="0011767E"/>
    <w:rsid w:val="001218B6"/>
    <w:rsid w:val="001341A1"/>
    <w:rsid w:val="00135D2D"/>
    <w:rsid w:val="00136C06"/>
    <w:rsid w:val="00141435"/>
    <w:rsid w:val="00166412"/>
    <w:rsid w:val="00180214"/>
    <w:rsid w:val="0019758F"/>
    <w:rsid w:val="001D0DB5"/>
    <w:rsid w:val="001D7869"/>
    <w:rsid w:val="001F5CBE"/>
    <w:rsid w:val="00206B6F"/>
    <w:rsid w:val="00212241"/>
    <w:rsid w:val="002169E3"/>
    <w:rsid w:val="00222569"/>
    <w:rsid w:val="00223510"/>
    <w:rsid w:val="0023549C"/>
    <w:rsid w:val="0024612C"/>
    <w:rsid w:val="00261200"/>
    <w:rsid w:val="0026381B"/>
    <w:rsid w:val="00263D40"/>
    <w:rsid w:val="00275696"/>
    <w:rsid w:val="0027726C"/>
    <w:rsid w:val="0028474C"/>
    <w:rsid w:val="00284DF8"/>
    <w:rsid w:val="00294FF7"/>
    <w:rsid w:val="002B3EB6"/>
    <w:rsid w:val="002B5503"/>
    <w:rsid w:val="002C0AF1"/>
    <w:rsid w:val="002C13D3"/>
    <w:rsid w:val="002C78E3"/>
    <w:rsid w:val="002D4438"/>
    <w:rsid w:val="002D6321"/>
    <w:rsid w:val="002E5971"/>
    <w:rsid w:val="002F7184"/>
    <w:rsid w:val="002F7348"/>
    <w:rsid w:val="00323C59"/>
    <w:rsid w:val="00324591"/>
    <w:rsid w:val="00326C4D"/>
    <w:rsid w:val="003505E2"/>
    <w:rsid w:val="00372450"/>
    <w:rsid w:val="00383D86"/>
    <w:rsid w:val="00384A44"/>
    <w:rsid w:val="00387C96"/>
    <w:rsid w:val="003A419D"/>
    <w:rsid w:val="003A65B0"/>
    <w:rsid w:val="003C56FC"/>
    <w:rsid w:val="003C75AB"/>
    <w:rsid w:val="003D4304"/>
    <w:rsid w:val="003E78ED"/>
    <w:rsid w:val="00401A09"/>
    <w:rsid w:val="004034AD"/>
    <w:rsid w:val="00406F6E"/>
    <w:rsid w:val="00442F04"/>
    <w:rsid w:val="00444ADC"/>
    <w:rsid w:val="00456BBB"/>
    <w:rsid w:val="00487A04"/>
    <w:rsid w:val="004925E0"/>
    <w:rsid w:val="004948BF"/>
    <w:rsid w:val="004A5961"/>
    <w:rsid w:val="004C7984"/>
    <w:rsid w:val="004D23A1"/>
    <w:rsid w:val="004E35A6"/>
    <w:rsid w:val="004E45AE"/>
    <w:rsid w:val="004F1C3B"/>
    <w:rsid w:val="00507DF8"/>
    <w:rsid w:val="005106FE"/>
    <w:rsid w:val="00524B4E"/>
    <w:rsid w:val="00534969"/>
    <w:rsid w:val="00535F48"/>
    <w:rsid w:val="0054710A"/>
    <w:rsid w:val="005555E1"/>
    <w:rsid w:val="00557BA3"/>
    <w:rsid w:val="005631DB"/>
    <w:rsid w:val="00563673"/>
    <w:rsid w:val="005D3455"/>
    <w:rsid w:val="005F0B25"/>
    <w:rsid w:val="005F3FCF"/>
    <w:rsid w:val="005F4B0B"/>
    <w:rsid w:val="00602005"/>
    <w:rsid w:val="00621377"/>
    <w:rsid w:val="00626AB3"/>
    <w:rsid w:val="00643534"/>
    <w:rsid w:val="00646678"/>
    <w:rsid w:val="00653746"/>
    <w:rsid w:val="00661B91"/>
    <w:rsid w:val="00661FC7"/>
    <w:rsid w:val="00676B7F"/>
    <w:rsid w:val="00677372"/>
    <w:rsid w:val="00684125"/>
    <w:rsid w:val="006854DA"/>
    <w:rsid w:val="00695E24"/>
    <w:rsid w:val="00696C28"/>
    <w:rsid w:val="006B70DD"/>
    <w:rsid w:val="006D537F"/>
    <w:rsid w:val="006D72AE"/>
    <w:rsid w:val="006E680B"/>
    <w:rsid w:val="006F2758"/>
    <w:rsid w:val="006F6E7B"/>
    <w:rsid w:val="00710434"/>
    <w:rsid w:val="0071104F"/>
    <w:rsid w:val="0073063F"/>
    <w:rsid w:val="00734B98"/>
    <w:rsid w:val="00744C6B"/>
    <w:rsid w:val="0074791B"/>
    <w:rsid w:val="00757E8E"/>
    <w:rsid w:val="00763CD0"/>
    <w:rsid w:val="00764CBA"/>
    <w:rsid w:val="00780135"/>
    <w:rsid w:val="007A0C3C"/>
    <w:rsid w:val="007B0BC4"/>
    <w:rsid w:val="007B5195"/>
    <w:rsid w:val="007C7EEE"/>
    <w:rsid w:val="007D2E4E"/>
    <w:rsid w:val="007F07E9"/>
    <w:rsid w:val="007F2FCD"/>
    <w:rsid w:val="00810C7F"/>
    <w:rsid w:val="00811AE6"/>
    <w:rsid w:val="00813480"/>
    <w:rsid w:val="00823C46"/>
    <w:rsid w:val="00872204"/>
    <w:rsid w:val="00872EB4"/>
    <w:rsid w:val="00882045"/>
    <w:rsid w:val="00892D7D"/>
    <w:rsid w:val="00892E07"/>
    <w:rsid w:val="008B2EA7"/>
    <w:rsid w:val="008B3783"/>
    <w:rsid w:val="008C539D"/>
    <w:rsid w:val="008E6E00"/>
    <w:rsid w:val="008E7392"/>
    <w:rsid w:val="008E768D"/>
    <w:rsid w:val="008F3836"/>
    <w:rsid w:val="008F78CB"/>
    <w:rsid w:val="00904728"/>
    <w:rsid w:val="0091568B"/>
    <w:rsid w:val="00915B75"/>
    <w:rsid w:val="00916B85"/>
    <w:rsid w:val="00920182"/>
    <w:rsid w:val="00932CC3"/>
    <w:rsid w:val="00936A7A"/>
    <w:rsid w:val="009905D4"/>
    <w:rsid w:val="009B25F4"/>
    <w:rsid w:val="009B7D1C"/>
    <w:rsid w:val="009D25DA"/>
    <w:rsid w:val="009F5B91"/>
    <w:rsid w:val="009F782A"/>
    <w:rsid w:val="00A05397"/>
    <w:rsid w:val="00A154D6"/>
    <w:rsid w:val="00A22A1D"/>
    <w:rsid w:val="00A31B62"/>
    <w:rsid w:val="00A45D62"/>
    <w:rsid w:val="00A60862"/>
    <w:rsid w:val="00A65884"/>
    <w:rsid w:val="00A672B0"/>
    <w:rsid w:val="00A92178"/>
    <w:rsid w:val="00AB4E73"/>
    <w:rsid w:val="00AE3C3C"/>
    <w:rsid w:val="00AE4F29"/>
    <w:rsid w:val="00AF5366"/>
    <w:rsid w:val="00B107E1"/>
    <w:rsid w:val="00B115DE"/>
    <w:rsid w:val="00B13BAD"/>
    <w:rsid w:val="00B16B69"/>
    <w:rsid w:val="00B53C91"/>
    <w:rsid w:val="00B55632"/>
    <w:rsid w:val="00B67119"/>
    <w:rsid w:val="00B774E8"/>
    <w:rsid w:val="00B84079"/>
    <w:rsid w:val="00B930A9"/>
    <w:rsid w:val="00B9624E"/>
    <w:rsid w:val="00BA20A7"/>
    <w:rsid w:val="00BB256F"/>
    <w:rsid w:val="00BC064F"/>
    <w:rsid w:val="00BC2754"/>
    <w:rsid w:val="00BC5101"/>
    <w:rsid w:val="00BD4066"/>
    <w:rsid w:val="00BF7241"/>
    <w:rsid w:val="00C015A5"/>
    <w:rsid w:val="00C07CD0"/>
    <w:rsid w:val="00C25947"/>
    <w:rsid w:val="00C34688"/>
    <w:rsid w:val="00C37AAF"/>
    <w:rsid w:val="00C5598A"/>
    <w:rsid w:val="00C642CD"/>
    <w:rsid w:val="00C74BC4"/>
    <w:rsid w:val="00C81F72"/>
    <w:rsid w:val="00C845A5"/>
    <w:rsid w:val="00CB4471"/>
    <w:rsid w:val="00CB5F82"/>
    <w:rsid w:val="00CB6378"/>
    <w:rsid w:val="00CC3E87"/>
    <w:rsid w:val="00CC55DD"/>
    <w:rsid w:val="00CD0149"/>
    <w:rsid w:val="00CD02ED"/>
    <w:rsid w:val="00CD2DCA"/>
    <w:rsid w:val="00CE1726"/>
    <w:rsid w:val="00CE3962"/>
    <w:rsid w:val="00CF0DA7"/>
    <w:rsid w:val="00CF199C"/>
    <w:rsid w:val="00CF1EE7"/>
    <w:rsid w:val="00D051E1"/>
    <w:rsid w:val="00D21CC0"/>
    <w:rsid w:val="00D26920"/>
    <w:rsid w:val="00D328D3"/>
    <w:rsid w:val="00D333A6"/>
    <w:rsid w:val="00D52FB2"/>
    <w:rsid w:val="00D60333"/>
    <w:rsid w:val="00D66BF2"/>
    <w:rsid w:val="00D70DB5"/>
    <w:rsid w:val="00D7751C"/>
    <w:rsid w:val="00D81C14"/>
    <w:rsid w:val="00DA0290"/>
    <w:rsid w:val="00DA2E19"/>
    <w:rsid w:val="00DA4E59"/>
    <w:rsid w:val="00DA7552"/>
    <w:rsid w:val="00DB4CAF"/>
    <w:rsid w:val="00DC2D11"/>
    <w:rsid w:val="00DE21EF"/>
    <w:rsid w:val="00DF70B7"/>
    <w:rsid w:val="00E03D4C"/>
    <w:rsid w:val="00E167EE"/>
    <w:rsid w:val="00E20BC9"/>
    <w:rsid w:val="00E322B3"/>
    <w:rsid w:val="00E368A6"/>
    <w:rsid w:val="00E65DE2"/>
    <w:rsid w:val="00E825E5"/>
    <w:rsid w:val="00E8482C"/>
    <w:rsid w:val="00EE7DFD"/>
    <w:rsid w:val="00F0675F"/>
    <w:rsid w:val="00F2037E"/>
    <w:rsid w:val="00F36381"/>
    <w:rsid w:val="00F66B8B"/>
    <w:rsid w:val="00F8319A"/>
    <w:rsid w:val="00F969A4"/>
    <w:rsid w:val="00F970A6"/>
    <w:rsid w:val="00F977BD"/>
    <w:rsid w:val="00FC2D45"/>
    <w:rsid w:val="00FD227C"/>
    <w:rsid w:val="00FD3A16"/>
    <w:rsid w:val="00FE47B7"/>
    <w:rsid w:val="00FF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C6A797"/>
  <w15:chartTrackingRefBased/>
  <w15:docId w15:val="{1626FADF-BDD3-4E38-939C-7F4463AC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A4E59"/>
    <w:pPr>
      <w:keepNext/>
      <w:widowControl w:val="0"/>
      <w:suppressAutoHyphens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WW8Num2z1">
    <w:name w:val="WW8Num2z1"/>
    <w:rPr>
      <w:rFonts w:ascii="Courier New" w:hAnsi="Courier New"/>
      <w:sz w:val="20"/>
    </w:rPr>
  </w:style>
  <w:style w:type="character" w:customStyle="1" w:styleId="WW8Num2z2">
    <w:name w:val="WW8Num2z2"/>
    <w:rPr>
      <w:rFonts w:ascii="Wingdings" w:hAnsi="Wingdings"/>
      <w:sz w:val="20"/>
    </w:rPr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1">
    <w:name w:val="WW8Num3z1"/>
    <w:rPr>
      <w:rFonts w:ascii="Courier New" w:hAnsi="Courier New"/>
      <w:sz w:val="20"/>
    </w:rPr>
  </w:style>
  <w:style w:type="character" w:customStyle="1" w:styleId="WW8Num3z2">
    <w:name w:val="WW8Num3z2"/>
    <w:rPr>
      <w:rFonts w:ascii="Wingdings" w:hAnsi="Wingdings"/>
      <w:sz w:val="20"/>
    </w:rPr>
  </w:style>
  <w:style w:type="character" w:customStyle="1" w:styleId="WW8Num4z0">
    <w:name w:val="WW8Num4z0"/>
    <w:rPr>
      <w:rFonts w:ascii="Symbol" w:hAnsi="Symbol"/>
      <w:sz w:val="20"/>
    </w:rPr>
  </w:style>
  <w:style w:type="character" w:customStyle="1" w:styleId="WW8Num4z1">
    <w:name w:val="WW8Num4z1"/>
    <w:rPr>
      <w:rFonts w:ascii="Courier New" w:hAnsi="Courier New"/>
      <w:sz w:val="20"/>
    </w:rPr>
  </w:style>
  <w:style w:type="character" w:customStyle="1" w:styleId="WW8Num4z2">
    <w:name w:val="WW8Num4z2"/>
    <w:rPr>
      <w:rFonts w:ascii="Wingdings" w:hAnsi="Wingdings"/>
      <w:sz w:val="20"/>
    </w:rPr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F067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675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0675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675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0675F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7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675F"/>
    <w:rPr>
      <w:rFonts w:ascii="Tahoma" w:hAnsi="Tahoma" w:cs="Tahoma"/>
      <w:sz w:val="16"/>
      <w:szCs w:val="16"/>
      <w:lang w:eastAsia="ar-SA"/>
    </w:rPr>
  </w:style>
  <w:style w:type="character" w:customStyle="1" w:styleId="Nagwek1Znak">
    <w:name w:val="Nagłówek 1 Znak"/>
    <w:link w:val="Nagwek1"/>
    <w:rsid w:val="00DA4E59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DA4E59"/>
    <w:pPr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A4E5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IWZpogrub">
    <w:name w:val="SIWZ pogrub"/>
    <w:basedOn w:val="Normalny"/>
    <w:uiPriority w:val="99"/>
    <w:rsid w:val="00DA4E59"/>
    <w:pPr>
      <w:suppressAutoHyphens w:val="0"/>
      <w:jc w:val="center"/>
    </w:pPr>
    <w:rPr>
      <w:rFonts w:ascii="Arial" w:hAnsi="Arial" w:cs="Arial"/>
      <w:b/>
      <w:bCs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A4E59"/>
    <w:pPr>
      <w:tabs>
        <w:tab w:val="center" w:pos="4536"/>
        <w:tab w:val="right" w:pos="9072"/>
      </w:tabs>
      <w:suppressAutoHyphens w:val="0"/>
      <w:ind w:left="397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DA4E59"/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A4E59"/>
    <w:pPr>
      <w:tabs>
        <w:tab w:val="center" w:pos="4536"/>
        <w:tab w:val="right" w:pos="9072"/>
      </w:tabs>
      <w:suppressAutoHyphens w:val="0"/>
      <w:ind w:left="397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DA4E59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A67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83D86"/>
    <w:pPr>
      <w:suppressAutoHyphens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4948BF"/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rsid w:val="004948BF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4948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727B9-F5D2-49E2-A7E1-C2ECF732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809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5</vt:lpstr>
    </vt:vector>
  </TitlesOfParts>
  <Company>CRG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5</dc:title>
  <dc:subject/>
  <dc:creator>or37</dc:creator>
  <cp:keywords/>
  <cp:lastModifiedBy>Joanna Nowicka</cp:lastModifiedBy>
  <cp:revision>16</cp:revision>
  <cp:lastPrinted>2026-02-19T11:02:00Z</cp:lastPrinted>
  <dcterms:created xsi:type="dcterms:W3CDTF">2026-02-16T10:22:00Z</dcterms:created>
  <dcterms:modified xsi:type="dcterms:W3CDTF">2026-04-27T07:41:00Z</dcterms:modified>
</cp:coreProperties>
</file>